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1015A2">
      <w:pPr>
        <w:spacing w:line="600" w:lineRule="exact"/>
        <w:ind w:firstLine="0" w:firstLineChars="0"/>
        <w:jc w:val="center"/>
        <w:rPr>
          <w:rFonts w:ascii="方正小标宋简体" w:hAnsi="宋体" w:eastAsia="方正小标宋简体"/>
          <w:sz w:val="44"/>
          <w:szCs w:val="32"/>
        </w:rPr>
      </w:pPr>
      <w:r>
        <w:rPr>
          <w:rFonts w:hint="eastAsia" w:ascii="方正小标宋简体" w:hAnsi="宋体" w:eastAsia="方正小标宋简体"/>
          <w:sz w:val="44"/>
          <w:szCs w:val="32"/>
        </w:rPr>
        <w:t>团体标准《</w:t>
      </w:r>
      <w:r>
        <w:rPr>
          <w:rFonts w:hint="eastAsia" w:ascii="方正小标宋简体" w:hAnsi="方正小标宋简体" w:eastAsia="方正小标宋简体" w:cs="方正小标宋简体"/>
          <w:sz w:val="44"/>
          <w:szCs w:val="44"/>
          <w:lang w:eastAsia="zh-CN"/>
        </w:rPr>
        <w:t>水土流失综合治理工程标识碑牌</w:t>
      </w:r>
      <w:r>
        <w:rPr>
          <w:rFonts w:hint="eastAsia" w:ascii="方正小标宋简体" w:hAnsi="方正小标宋简体" w:eastAsia="方正小标宋简体" w:cs="方正小标宋简体"/>
          <w:sz w:val="44"/>
          <w:szCs w:val="44"/>
        </w:rPr>
        <w:t>设置规范</w:t>
      </w:r>
      <w:r>
        <w:rPr>
          <w:rFonts w:hint="eastAsia" w:ascii="方正小标宋简体" w:hAnsi="宋体" w:eastAsia="方正小标宋简体"/>
          <w:sz w:val="44"/>
          <w:szCs w:val="32"/>
        </w:rPr>
        <w:t>》（</w:t>
      </w:r>
      <w:r>
        <w:rPr>
          <w:rFonts w:hint="eastAsia" w:ascii="方正小标宋简体" w:hAnsi="宋体" w:eastAsia="方正小标宋简体"/>
          <w:sz w:val="44"/>
          <w:szCs w:val="32"/>
          <w:lang w:val="en-US" w:eastAsia="zh-CN"/>
        </w:rPr>
        <w:t>征求意见</w:t>
      </w:r>
      <w:r>
        <w:rPr>
          <w:rFonts w:hint="eastAsia" w:ascii="方正小标宋简体" w:hAnsi="宋体" w:eastAsia="方正小标宋简体"/>
          <w:sz w:val="44"/>
          <w:szCs w:val="32"/>
        </w:rPr>
        <w:t>稿）编制说明</w:t>
      </w:r>
    </w:p>
    <w:p w14:paraId="4FF9110A">
      <w:pPr>
        <w:autoSpaceDE w:val="0"/>
        <w:autoSpaceDN w:val="0"/>
        <w:adjustRightInd w:val="0"/>
        <w:spacing w:before="156" w:beforeLines="50" w:after="156" w:afterLines="50" w:line="560" w:lineRule="exact"/>
        <w:ind w:firstLine="640"/>
        <w:jc w:val="left"/>
        <w:outlineLvl w:val="0"/>
        <w:rPr>
          <w:rFonts w:ascii="黑体" w:hAnsi="黑体" w:eastAsia="黑体" w:cs="仿宋_GB2312"/>
          <w:szCs w:val="32"/>
        </w:rPr>
      </w:pPr>
      <w:r>
        <w:rPr>
          <w:rFonts w:hint="eastAsia" w:ascii="黑体" w:hAnsi="黑体" w:eastAsia="黑体" w:cs="仿宋_GB2312"/>
          <w:szCs w:val="32"/>
        </w:rPr>
        <w:t>一、任务来源、起草单位、主要起草人</w:t>
      </w:r>
    </w:p>
    <w:p w14:paraId="3EF9930D">
      <w:pPr>
        <w:ind w:firstLine="640"/>
        <w:rPr>
          <w:rFonts w:ascii="仿宋_GB2312" w:hAnsi="宋体"/>
          <w:szCs w:val="28"/>
        </w:rPr>
      </w:pPr>
      <w:r>
        <w:rPr>
          <w:rFonts w:hint="eastAsia" w:ascii="仿宋_GB2312" w:hAnsi="宋体"/>
          <w:szCs w:val="28"/>
        </w:rPr>
        <w:t>根据《广西标准化协会关于下达202</w:t>
      </w:r>
      <w:r>
        <w:rPr>
          <w:rFonts w:hint="eastAsia" w:ascii="仿宋_GB2312" w:hAnsi="宋体"/>
          <w:szCs w:val="28"/>
          <w:lang w:val="en-US" w:eastAsia="zh-CN"/>
        </w:rPr>
        <w:t>6</w:t>
      </w:r>
      <w:r>
        <w:rPr>
          <w:rFonts w:hint="eastAsia" w:ascii="仿宋_GB2312" w:hAnsi="宋体"/>
          <w:szCs w:val="28"/>
        </w:rPr>
        <w:t>年第</w:t>
      </w:r>
      <w:r>
        <w:rPr>
          <w:rFonts w:hint="eastAsia" w:ascii="仿宋_GB2312" w:hAnsi="宋体"/>
          <w:szCs w:val="28"/>
          <w:lang w:val="en-US" w:eastAsia="zh-CN"/>
        </w:rPr>
        <w:t>九</w:t>
      </w:r>
      <w:r>
        <w:rPr>
          <w:rFonts w:hint="eastAsia" w:ascii="仿宋_GB2312" w:hAnsi="宋体"/>
          <w:szCs w:val="28"/>
        </w:rPr>
        <w:t>批团体标准制修订项目计划的通知》（桂标协〔202</w:t>
      </w:r>
      <w:r>
        <w:rPr>
          <w:rFonts w:hint="eastAsia" w:ascii="仿宋_GB2312" w:hAnsi="宋体"/>
          <w:szCs w:val="28"/>
          <w:lang w:val="en-US" w:eastAsia="zh-CN"/>
        </w:rPr>
        <w:t>6</w:t>
      </w:r>
      <w:r>
        <w:rPr>
          <w:rFonts w:hint="eastAsia" w:ascii="仿宋_GB2312" w:hAnsi="宋体"/>
          <w:szCs w:val="28"/>
        </w:rPr>
        <w:t>〕</w:t>
      </w:r>
      <w:r>
        <w:rPr>
          <w:rFonts w:hint="eastAsia" w:ascii="仿宋_GB2312" w:hAnsi="宋体"/>
          <w:szCs w:val="28"/>
          <w:lang w:val="en-US" w:eastAsia="zh-CN"/>
        </w:rPr>
        <w:t>129</w:t>
      </w:r>
      <w:r>
        <w:rPr>
          <w:rFonts w:hint="eastAsia" w:ascii="仿宋_GB2312" w:hAnsi="宋体"/>
          <w:szCs w:val="28"/>
        </w:rPr>
        <w:t>号）文件精神，由广西水土保持学会提出，恒晟水环境治理股份有限公司、广西玉林水利电力勘测设计研究院、广西壮族自治区水土保持监测站、广西中秀建设工程有限责任公司、广西桂林沣汇源建筑工程公司、河海大学、桂林理工大学、广西壮族自治区中国科学院广西植物研究所等</w:t>
      </w:r>
      <w:r>
        <w:rPr>
          <w:rFonts w:ascii="仿宋_GB2312" w:hAnsi="宋体"/>
          <w:szCs w:val="28"/>
        </w:rPr>
        <w:t>单位</w:t>
      </w:r>
      <w:r>
        <w:rPr>
          <w:rFonts w:hint="eastAsia" w:ascii="仿宋_GB2312" w:hAnsi="宋体"/>
          <w:szCs w:val="28"/>
        </w:rPr>
        <w:t>共同起草的团体标准《</w:t>
      </w:r>
      <w:r>
        <w:rPr>
          <w:rFonts w:hint="eastAsia" w:ascii="仿宋_GB2312" w:hAnsi="宋体"/>
          <w:szCs w:val="28"/>
          <w:lang w:eastAsia="zh-CN"/>
        </w:rPr>
        <w:t>水土流失综合治理工程标识碑牌</w:t>
      </w:r>
      <w:r>
        <w:rPr>
          <w:rFonts w:hint="eastAsia" w:ascii="仿宋_GB2312" w:hAnsi="宋体"/>
          <w:szCs w:val="28"/>
        </w:rPr>
        <w:t>设置规范》（项目编号：202</w:t>
      </w:r>
      <w:r>
        <w:rPr>
          <w:rFonts w:hint="eastAsia" w:ascii="仿宋_GB2312" w:hAnsi="宋体"/>
          <w:szCs w:val="28"/>
          <w:lang w:val="en-US" w:eastAsia="zh-CN"/>
        </w:rPr>
        <w:t>6</w:t>
      </w:r>
      <w:r>
        <w:rPr>
          <w:rFonts w:hint="eastAsia" w:ascii="仿宋_GB2312" w:hAnsi="宋体"/>
          <w:szCs w:val="28"/>
        </w:rPr>
        <w:t>-0</w:t>
      </w:r>
      <w:r>
        <w:rPr>
          <w:rFonts w:hint="eastAsia" w:ascii="仿宋_GB2312" w:hAnsi="宋体"/>
          <w:szCs w:val="28"/>
          <w:lang w:val="en-US" w:eastAsia="zh-CN"/>
        </w:rPr>
        <w:t>901</w:t>
      </w:r>
      <w:r>
        <w:rPr>
          <w:rFonts w:hint="eastAsia" w:ascii="仿宋_GB2312" w:hAnsi="宋体"/>
          <w:szCs w:val="28"/>
        </w:rPr>
        <w:t>），已获批立项。</w:t>
      </w:r>
    </w:p>
    <w:p w14:paraId="0D0BFC32">
      <w:pPr>
        <w:ind w:firstLine="640"/>
        <w:rPr>
          <w:rFonts w:hint="eastAsia" w:ascii="仿宋_GB2312" w:hAnsi="宋体"/>
          <w:szCs w:val="28"/>
        </w:rPr>
      </w:pPr>
      <w:r>
        <w:rPr>
          <w:rFonts w:hint="eastAsia" w:ascii="仿宋_GB2312" w:hAnsi="宋体"/>
          <w:szCs w:val="28"/>
        </w:rPr>
        <w:t>为高质量编制团体标准《</w:t>
      </w:r>
      <w:r>
        <w:rPr>
          <w:rFonts w:hint="eastAsia" w:ascii="仿宋_GB2312" w:hAnsi="宋体"/>
          <w:szCs w:val="28"/>
          <w:lang w:eastAsia="zh-CN"/>
        </w:rPr>
        <w:t>水土流失综合治理工程标识碑牌</w:t>
      </w:r>
      <w:r>
        <w:rPr>
          <w:rFonts w:hint="eastAsia" w:ascii="仿宋_GB2312" w:hAnsi="宋体"/>
          <w:szCs w:val="28"/>
        </w:rPr>
        <w:t>设置规范》，由起草单位成立标准编制工作组并进行如下分工：</w:t>
      </w:r>
    </w:p>
    <w:tbl>
      <w:tblPr>
        <w:tblStyle w:val="7"/>
        <w:tblW w:w="5058"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106"/>
        <w:gridCol w:w="1468"/>
        <w:gridCol w:w="2480"/>
        <w:gridCol w:w="4226"/>
      </w:tblGrid>
      <w:tr w14:paraId="5C7368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29D6A340">
            <w:pPr>
              <w:ind w:firstLine="0" w:firstLineChars="0"/>
              <w:jc w:val="center"/>
              <w:rPr>
                <w:rFonts w:ascii="仿宋" w:hAnsi="仿宋" w:eastAsia="仿宋"/>
                <w:b/>
                <w:sz w:val="24"/>
              </w:rPr>
            </w:pPr>
            <w:r>
              <w:rPr>
                <w:rFonts w:hint="eastAsia" w:ascii="仿宋" w:hAnsi="仿宋" w:eastAsia="仿宋"/>
                <w:b/>
                <w:sz w:val="24"/>
              </w:rPr>
              <w:t>姓名</w:t>
            </w:r>
          </w:p>
        </w:tc>
        <w:tc>
          <w:tcPr>
            <w:tcW w:w="791" w:type="pct"/>
            <w:tcBorders>
              <w:top w:val="single" w:color="auto" w:sz="4" w:space="0"/>
              <w:bottom w:val="single" w:color="auto" w:sz="4" w:space="0"/>
            </w:tcBorders>
            <w:vAlign w:val="center"/>
          </w:tcPr>
          <w:p w14:paraId="7F3B61BA">
            <w:pPr>
              <w:ind w:firstLine="0" w:firstLineChars="0"/>
              <w:jc w:val="center"/>
              <w:rPr>
                <w:rFonts w:ascii="仿宋" w:hAnsi="仿宋" w:eastAsia="仿宋"/>
                <w:b/>
                <w:sz w:val="24"/>
              </w:rPr>
            </w:pPr>
            <w:r>
              <w:rPr>
                <w:rFonts w:hint="eastAsia" w:ascii="仿宋" w:hAnsi="仿宋" w:eastAsia="仿宋"/>
                <w:b/>
                <w:sz w:val="24"/>
              </w:rPr>
              <w:t>职务/职称</w:t>
            </w:r>
          </w:p>
        </w:tc>
        <w:tc>
          <w:tcPr>
            <w:tcW w:w="1336" w:type="pct"/>
            <w:tcBorders>
              <w:top w:val="single" w:color="auto" w:sz="4" w:space="0"/>
              <w:bottom w:val="single" w:color="auto" w:sz="4" w:space="0"/>
            </w:tcBorders>
            <w:vAlign w:val="center"/>
          </w:tcPr>
          <w:p w14:paraId="732D8CCD">
            <w:pPr>
              <w:ind w:firstLine="0" w:firstLineChars="0"/>
              <w:jc w:val="center"/>
              <w:rPr>
                <w:rFonts w:ascii="仿宋" w:hAnsi="仿宋" w:eastAsia="仿宋"/>
                <w:b/>
                <w:sz w:val="24"/>
              </w:rPr>
            </w:pPr>
            <w:r>
              <w:rPr>
                <w:rFonts w:hint="eastAsia" w:ascii="仿宋" w:hAnsi="仿宋" w:eastAsia="仿宋"/>
                <w:b/>
                <w:sz w:val="24"/>
              </w:rPr>
              <w:t>工作单位</w:t>
            </w:r>
          </w:p>
        </w:tc>
        <w:tc>
          <w:tcPr>
            <w:tcW w:w="2276" w:type="pct"/>
            <w:tcBorders>
              <w:top w:val="single" w:color="auto" w:sz="4" w:space="0"/>
              <w:bottom w:val="single" w:color="auto" w:sz="4" w:space="0"/>
              <w:right w:val="single" w:color="auto" w:sz="4" w:space="0"/>
            </w:tcBorders>
            <w:vAlign w:val="center"/>
          </w:tcPr>
          <w:p w14:paraId="4CA946C7">
            <w:pPr>
              <w:ind w:firstLine="0" w:firstLineChars="0"/>
              <w:jc w:val="center"/>
              <w:rPr>
                <w:rFonts w:ascii="仿宋" w:hAnsi="仿宋" w:eastAsia="仿宋"/>
                <w:b/>
                <w:sz w:val="24"/>
              </w:rPr>
            </w:pPr>
            <w:r>
              <w:rPr>
                <w:rFonts w:hint="eastAsia" w:ascii="仿宋" w:hAnsi="仿宋" w:eastAsia="仿宋"/>
                <w:b/>
                <w:sz w:val="24"/>
              </w:rPr>
              <w:t>责任分工</w:t>
            </w:r>
          </w:p>
        </w:tc>
      </w:tr>
      <w:tr w14:paraId="238AD3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4E0CBDEA">
            <w:pPr>
              <w:ind w:firstLine="0" w:firstLineChars="0"/>
              <w:jc w:val="center"/>
              <w:rPr>
                <w:rFonts w:ascii="仿宋_GB2312" w:hAnsi="仿宋_GB2312" w:cs="仿宋_GB2312"/>
                <w:sz w:val="24"/>
              </w:rPr>
            </w:pPr>
            <w:r>
              <w:rPr>
                <w:rFonts w:hint="eastAsia" w:ascii="仿宋_GB2312" w:hAnsi="仿宋_GB2312" w:eastAsia="仿宋_GB2312" w:cs="仿宋_GB2312"/>
                <w:kern w:val="2"/>
                <w:sz w:val="24"/>
                <w:szCs w:val="24"/>
                <w:lang w:val="en-US" w:eastAsia="zh-CN" w:bidi="ar-SA"/>
              </w:rPr>
              <w:t>王慧</w:t>
            </w:r>
          </w:p>
        </w:tc>
        <w:tc>
          <w:tcPr>
            <w:tcW w:w="791" w:type="pct"/>
            <w:tcBorders>
              <w:top w:val="single" w:color="auto" w:sz="4" w:space="0"/>
              <w:bottom w:val="single" w:color="auto" w:sz="4" w:space="0"/>
            </w:tcBorders>
            <w:vAlign w:val="center"/>
          </w:tcPr>
          <w:p w14:paraId="257BA4DF">
            <w:pPr>
              <w:ind w:firstLine="0" w:firstLineChars="0"/>
              <w:jc w:val="center"/>
              <w:rPr>
                <w:rFonts w:ascii="仿宋_GB2312" w:hAnsi="仿宋_GB2312" w:cs="仿宋_GB2312"/>
                <w:sz w:val="24"/>
              </w:rPr>
            </w:pPr>
            <w:r>
              <w:rPr>
                <w:rFonts w:hint="eastAsia" w:ascii="仿宋_GB2312" w:hAnsi="仿宋_GB2312" w:cs="仿宋_GB2312"/>
                <w:sz w:val="24"/>
                <w:lang w:val="en-US" w:eastAsia="zh-CN"/>
              </w:rPr>
              <w:t>高级工程师</w:t>
            </w:r>
          </w:p>
        </w:tc>
        <w:tc>
          <w:tcPr>
            <w:tcW w:w="1336" w:type="pct"/>
            <w:tcBorders>
              <w:top w:val="single" w:color="auto" w:sz="4" w:space="0"/>
              <w:bottom w:val="single" w:color="auto" w:sz="4" w:space="0"/>
            </w:tcBorders>
            <w:vAlign w:val="center"/>
          </w:tcPr>
          <w:p w14:paraId="4A7EF178">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543CB783">
            <w:pPr>
              <w:ind w:firstLine="0" w:firstLineChars="0"/>
              <w:rPr>
                <w:rFonts w:ascii="仿宋_GB2312" w:hAnsi="仿宋_GB2312" w:cs="仿宋_GB2312"/>
                <w:sz w:val="24"/>
              </w:rPr>
            </w:pPr>
            <w:r>
              <w:rPr>
                <w:rFonts w:hint="eastAsia" w:ascii="仿宋_GB2312" w:hAnsi="仿宋_GB2312" w:cs="仿宋_GB2312"/>
                <w:sz w:val="24"/>
              </w:rPr>
              <w:t>统筹主持标准编制工作</w:t>
            </w:r>
          </w:p>
        </w:tc>
      </w:tr>
      <w:tr w14:paraId="69B49F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651B0014">
            <w:pPr>
              <w:ind w:firstLine="0" w:firstLineChars="0"/>
              <w:jc w:val="center"/>
              <w:rPr>
                <w:rFonts w:ascii="仿宋_GB2312" w:hAnsi="仿宋_GB2312" w:cs="仿宋_GB2312"/>
                <w:sz w:val="24"/>
              </w:rPr>
            </w:pPr>
            <w:r>
              <w:rPr>
                <w:rFonts w:hint="eastAsia" w:ascii="仿宋_GB2312" w:hAnsi="仿宋_GB2312" w:eastAsia="仿宋_GB2312" w:cs="仿宋_GB2312"/>
                <w:kern w:val="2"/>
                <w:sz w:val="24"/>
                <w:szCs w:val="24"/>
                <w:lang w:val="en-US" w:eastAsia="zh-CN" w:bidi="ar-SA"/>
              </w:rPr>
              <w:t>唐玲玲</w:t>
            </w:r>
          </w:p>
        </w:tc>
        <w:tc>
          <w:tcPr>
            <w:tcW w:w="791" w:type="pct"/>
            <w:tcBorders>
              <w:top w:val="single" w:color="auto" w:sz="4" w:space="0"/>
              <w:bottom w:val="single" w:color="auto" w:sz="4" w:space="0"/>
            </w:tcBorders>
            <w:vAlign w:val="center"/>
          </w:tcPr>
          <w:p w14:paraId="14FD4FBD">
            <w:pPr>
              <w:ind w:firstLine="0" w:firstLineChars="0"/>
              <w:jc w:val="center"/>
              <w:rPr>
                <w:rFonts w:hint="eastAsia" w:ascii="仿宋_GB2312" w:hAnsi="仿宋_GB2312" w:eastAsia="仿宋_GB2312" w:cs="仿宋_GB2312"/>
                <w:sz w:val="24"/>
                <w:lang w:val="en-US" w:eastAsia="zh-CN"/>
              </w:rPr>
            </w:pPr>
            <w:r>
              <w:rPr>
                <w:rFonts w:hint="eastAsia" w:ascii="仿宋_GB2312" w:hAnsi="仿宋_GB2312" w:cs="仿宋_GB2312"/>
                <w:sz w:val="24"/>
                <w:lang w:val="en-US" w:eastAsia="zh-CN"/>
              </w:rPr>
              <w:t>高级工程师</w:t>
            </w:r>
          </w:p>
        </w:tc>
        <w:tc>
          <w:tcPr>
            <w:tcW w:w="1336" w:type="pct"/>
            <w:tcBorders>
              <w:top w:val="single" w:color="auto" w:sz="4" w:space="0"/>
              <w:bottom w:val="single" w:color="auto" w:sz="4" w:space="0"/>
            </w:tcBorders>
            <w:vAlign w:val="center"/>
          </w:tcPr>
          <w:p w14:paraId="15A7269E">
            <w:pPr>
              <w:ind w:firstLine="0" w:firstLineChars="0"/>
              <w:jc w:val="center"/>
              <w:rPr>
                <w:rFonts w:ascii="仿宋_GB2312" w:hAnsi="仿宋_GB2312" w:cs="仿宋_GB2312"/>
                <w:sz w:val="24"/>
              </w:rPr>
            </w:pPr>
            <w:r>
              <w:rPr>
                <w:rFonts w:hint="eastAsia" w:ascii="仿宋_GB2312" w:hAnsi="仿宋_GB2312" w:cs="仿宋_GB2312"/>
                <w:sz w:val="24"/>
              </w:rPr>
              <w:t>广西玉林水利电力勘测设计研究院</w:t>
            </w:r>
          </w:p>
        </w:tc>
        <w:tc>
          <w:tcPr>
            <w:tcW w:w="2276" w:type="pct"/>
            <w:tcBorders>
              <w:top w:val="single" w:color="auto" w:sz="4" w:space="0"/>
              <w:bottom w:val="single" w:color="auto" w:sz="4" w:space="0"/>
              <w:right w:val="single" w:color="auto" w:sz="4" w:space="0"/>
            </w:tcBorders>
            <w:vAlign w:val="center"/>
          </w:tcPr>
          <w:p w14:paraId="03E4E03B">
            <w:pPr>
              <w:ind w:firstLine="0" w:firstLineChars="0"/>
              <w:rPr>
                <w:rFonts w:ascii="仿宋_GB2312" w:hAnsi="仿宋_GB2312" w:cs="仿宋_GB2312"/>
                <w:sz w:val="24"/>
              </w:rPr>
            </w:pPr>
            <w:r>
              <w:rPr>
                <w:rFonts w:hint="eastAsia" w:ascii="仿宋_GB2312" w:hAnsi="仿宋_GB2312" w:cs="仿宋_GB2312"/>
                <w:sz w:val="24"/>
              </w:rPr>
              <w:t>参与标准编制工作，组织人员进行标准发布后的宣贯培训。</w:t>
            </w:r>
          </w:p>
        </w:tc>
      </w:tr>
      <w:tr w14:paraId="2E560E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18121DD2">
            <w:pPr>
              <w:ind w:firstLine="0" w:firstLineChars="0"/>
              <w:jc w:val="center"/>
              <w:rPr>
                <w:rFonts w:ascii="仿宋_GB2312" w:hAnsi="仿宋_GB2312" w:cs="仿宋_GB2312"/>
                <w:sz w:val="24"/>
              </w:rPr>
            </w:pPr>
            <w:r>
              <w:rPr>
                <w:rFonts w:hint="eastAsia" w:ascii="仿宋_GB2312" w:hAnsi="仿宋_GB2312" w:eastAsia="仿宋_GB2312" w:cs="仿宋_GB2312"/>
                <w:kern w:val="2"/>
                <w:sz w:val="24"/>
                <w:szCs w:val="24"/>
                <w:lang w:val="en-US" w:eastAsia="zh-CN" w:bidi="ar-SA"/>
              </w:rPr>
              <w:t>潘明玮</w:t>
            </w:r>
          </w:p>
        </w:tc>
        <w:tc>
          <w:tcPr>
            <w:tcW w:w="791" w:type="pct"/>
            <w:tcBorders>
              <w:top w:val="single" w:color="auto" w:sz="4" w:space="0"/>
              <w:bottom w:val="single" w:color="auto" w:sz="4" w:space="0"/>
            </w:tcBorders>
            <w:vAlign w:val="center"/>
          </w:tcPr>
          <w:p w14:paraId="00F2AFAE">
            <w:pPr>
              <w:ind w:firstLine="0" w:firstLineChars="0"/>
              <w:jc w:val="center"/>
              <w:rPr>
                <w:rFonts w:ascii="仿宋_GB2312" w:hAnsi="仿宋_GB2312" w:cs="仿宋_GB2312"/>
                <w:sz w:val="24"/>
              </w:rPr>
            </w:pPr>
            <w:r>
              <w:rPr>
                <w:rFonts w:hint="eastAsia" w:ascii="仿宋_GB2312" w:hAnsi="仿宋_GB2312" w:cs="仿宋_GB2312"/>
                <w:sz w:val="24"/>
                <w:lang w:val="en-US" w:eastAsia="zh-CN"/>
              </w:rPr>
              <w:t>工程师</w:t>
            </w:r>
          </w:p>
        </w:tc>
        <w:tc>
          <w:tcPr>
            <w:tcW w:w="1336" w:type="pct"/>
            <w:tcBorders>
              <w:top w:val="single" w:color="auto" w:sz="4" w:space="0"/>
              <w:bottom w:val="single" w:color="auto" w:sz="4" w:space="0"/>
            </w:tcBorders>
            <w:vAlign w:val="center"/>
          </w:tcPr>
          <w:p w14:paraId="493723F0">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35A999E7">
            <w:pPr>
              <w:ind w:firstLine="0" w:firstLineChars="0"/>
              <w:rPr>
                <w:rFonts w:ascii="仿宋_GB2312" w:hAnsi="仿宋_GB2312" w:cs="仿宋_GB2312"/>
                <w:sz w:val="24"/>
              </w:rPr>
            </w:pPr>
            <w:r>
              <w:rPr>
                <w:rFonts w:hint="eastAsia" w:ascii="仿宋_GB2312" w:hAnsi="仿宋_GB2312" w:cs="仿宋_GB2312"/>
                <w:sz w:val="24"/>
              </w:rPr>
              <w:t>参与标准文本及编制说明编写，质量控制。</w:t>
            </w:r>
          </w:p>
        </w:tc>
      </w:tr>
      <w:tr w14:paraId="1422B9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shd w:val="clear" w:color="auto" w:fill="auto"/>
            <w:vAlign w:val="center"/>
          </w:tcPr>
          <w:p w14:paraId="482E3C35">
            <w:pPr>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黄华爱</w:t>
            </w:r>
          </w:p>
        </w:tc>
        <w:tc>
          <w:tcPr>
            <w:tcW w:w="791" w:type="pct"/>
            <w:tcBorders>
              <w:top w:val="single" w:color="auto" w:sz="4" w:space="0"/>
              <w:bottom w:val="single" w:color="auto" w:sz="4" w:space="0"/>
            </w:tcBorders>
            <w:shd w:val="clear" w:color="auto" w:fill="auto"/>
            <w:vAlign w:val="center"/>
          </w:tcPr>
          <w:p w14:paraId="1DE0E5DC">
            <w:pPr>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cs="仿宋_GB2312"/>
                <w:sz w:val="24"/>
                <w:lang w:eastAsia="zh-CN"/>
              </w:rPr>
              <w:t>处长</w:t>
            </w:r>
          </w:p>
        </w:tc>
        <w:tc>
          <w:tcPr>
            <w:tcW w:w="1336" w:type="pct"/>
            <w:tcBorders>
              <w:top w:val="single" w:color="auto" w:sz="4" w:space="0"/>
              <w:bottom w:val="single" w:color="auto" w:sz="4" w:space="0"/>
            </w:tcBorders>
            <w:shd w:val="clear" w:color="auto" w:fill="auto"/>
            <w:vAlign w:val="center"/>
          </w:tcPr>
          <w:p w14:paraId="032167D6">
            <w:pPr>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cs="仿宋_GB2312"/>
                <w:sz w:val="24"/>
                <w:lang w:eastAsia="zh-CN"/>
              </w:rPr>
              <w:t>广西水利厅</w:t>
            </w:r>
          </w:p>
        </w:tc>
        <w:tc>
          <w:tcPr>
            <w:tcW w:w="2276" w:type="pct"/>
            <w:tcBorders>
              <w:top w:val="single" w:color="auto" w:sz="4" w:space="0"/>
              <w:bottom w:val="single" w:color="auto" w:sz="4" w:space="0"/>
              <w:right w:val="single" w:color="auto" w:sz="4" w:space="0"/>
            </w:tcBorders>
            <w:shd w:val="clear" w:color="auto" w:fill="auto"/>
            <w:vAlign w:val="center"/>
          </w:tcPr>
          <w:p w14:paraId="467FCA18">
            <w:pPr>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cs="仿宋_GB2312"/>
                <w:sz w:val="24"/>
              </w:rPr>
              <w:t>参与标准文本及编制说明的编写；组织开展标准征求意见会。</w:t>
            </w:r>
          </w:p>
        </w:tc>
      </w:tr>
      <w:tr w14:paraId="2C60103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shd w:val="clear" w:color="auto" w:fill="auto"/>
            <w:vAlign w:val="center"/>
          </w:tcPr>
          <w:p w14:paraId="142A79C3">
            <w:pPr>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李林杰</w:t>
            </w:r>
          </w:p>
        </w:tc>
        <w:tc>
          <w:tcPr>
            <w:tcW w:w="791" w:type="pct"/>
            <w:tcBorders>
              <w:top w:val="single" w:color="auto" w:sz="4" w:space="0"/>
              <w:bottom w:val="single" w:color="auto" w:sz="4" w:space="0"/>
            </w:tcBorders>
            <w:shd w:val="clear" w:color="auto" w:fill="auto"/>
            <w:vAlign w:val="center"/>
          </w:tcPr>
          <w:p w14:paraId="5788C18A">
            <w:pPr>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cs="仿宋_GB2312"/>
                <w:sz w:val="24"/>
                <w:lang w:eastAsia="zh-CN"/>
              </w:rPr>
              <w:t>高级工程师</w:t>
            </w:r>
          </w:p>
        </w:tc>
        <w:tc>
          <w:tcPr>
            <w:tcW w:w="1336" w:type="pct"/>
            <w:tcBorders>
              <w:top w:val="single" w:color="auto" w:sz="4" w:space="0"/>
              <w:bottom w:val="single" w:color="auto" w:sz="4" w:space="0"/>
            </w:tcBorders>
            <w:shd w:val="clear" w:color="auto" w:fill="auto"/>
            <w:vAlign w:val="center"/>
          </w:tcPr>
          <w:p w14:paraId="4B3B60E4">
            <w:pPr>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shd w:val="clear" w:color="auto" w:fill="auto"/>
            <w:vAlign w:val="center"/>
          </w:tcPr>
          <w:p w14:paraId="377D3821">
            <w:pPr>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cs="仿宋_GB2312"/>
                <w:sz w:val="24"/>
              </w:rPr>
              <w:t>参与标准文本及编制说明的编写；组织开展标准征求意见会。</w:t>
            </w:r>
          </w:p>
        </w:tc>
      </w:tr>
      <w:tr w14:paraId="73561A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748F462C">
            <w:pPr>
              <w:ind w:firstLine="0" w:firstLineChars="0"/>
              <w:jc w:val="center"/>
              <w:rPr>
                <w:rFonts w:ascii="仿宋_GB2312" w:hAnsi="仿宋_GB2312" w:cs="仿宋_GB2312"/>
                <w:sz w:val="24"/>
              </w:rPr>
            </w:pPr>
            <w:r>
              <w:rPr>
                <w:rFonts w:hint="eastAsia" w:ascii="仿宋_GB2312" w:hAnsi="仿宋_GB2312" w:cs="仿宋_GB2312"/>
                <w:sz w:val="24"/>
              </w:rPr>
              <w:t>侯萍</w:t>
            </w:r>
          </w:p>
        </w:tc>
        <w:tc>
          <w:tcPr>
            <w:tcW w:w="791" w:type="pct"/>
            <w:tcBorders>
              <w:top w:val="single" w:color="auto" w:sz="4" w:space="0"/>
              <w:bottom w:val="single" w:color="auto" w:sz="4" w:space="0"/>
            </w:tcBorders>
            <w:vAlign w:val="center"/>
          </w:tcPr>
          <w:p w14:paraId="3B6256D0">
            <w:pPr>
              <w:ind w:firstLine="0" w:firstLineChars="0"/>
              <w:jc w:val="center"/>
              <w:rPr>
                <w:rFonts w:ascii="仿宋_GB2312" w:hAnsi="仿宋_GB2312" w:cs="仿宋_GB2312"/>
                <w:sz w:val="24"/>
              </w:rPr>
            </w:pPr>
            <w:r>
              <w:rPr>
                <w:rFonts w:hint="eastAsia" w:ascii="仿宋_GB2312" w:hAnsi="仿宋_GB2312" w:cs="仿宋_GB2312"/>
                <w:sz w:val="24"/>
                <w:lang w:val="en-US" w:eastAsia="zh-CN"/>
              </w:rPr>
              <w:t>工程师</w:t>
            </w:r>
          </w:p>
        </w:tc>
        <w:tc>
          <w:tcPr>
            <w:tcW w:w="1336" w:type="pct"/>
            <w:tcBorders>
              <w:top w:val="single" w:color="auto" w:sz="4" w:space="0"/>
              <w:bottom w:val="single" w:color="auto" w:sz="4" w:space="0"/>
            </w:tcBorders>
            <w:vAlign w:val="center"/>
          </w:tcPr>
          <w:p w14:paraId="4EE7FEBE">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3DEA705C">
            <w:pPr>
              <w:ind w:firstLine="0" w:firstLineChars="0"/>
              <w:rPr>
                <w:rFonts w:ascii="仿宋_GB2312" w:hAnsi="仿宋_GB2312" w:cs="仿宋_GB2312"/>
                <w:sz w:val="24"/>
              </w:rPr>
            </w:pPr>
            <w:r>
              <w:rPr>
                <w:rFonts w:hint="eastAsia" w:ascii="仿宋_GB2312" w:hAnsi="仿宋_GB2312" w:cs="仿宋_GB2312"/>
                <w:sz w:val="24"/>
              </w:rPr>
              <w:t>参与标准文本及编制说明的编写；组织开展标准征求意见会。</w:t>
            </w:r>
          </w:p>
        </w:tc>
      </w:tr>
      <w:tr w14:paraId="39C858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shd w:val="clear" w:color="auto" w:fill="auto"/>
            <w:vAlign w:val="center"/>
          </w:tcPr>
          <w:p w14:paraId="57F191EA">
            <w:pPr>
              <w:ind w:firstLine="0" w:firstLineChars="0"/>
              <w:jc w:val="center"/>
              <w:rPr>
                <w:rFonts w:ascii="仿宋_GB2312" w:hAnsi="仿宋_GB2312" w:cs="仿宋_GB2312"/>
                <w:sz w:val="24"/>
              </w:rPr>
            </w:pPr>
            <w:r>
              <w:rPr>
                <w:rFonts w:hint="eastAsia" w:ascii="仿宋_GB2312" w:hAnsi="仿宋_GB2312" w:cs="仿宋_GB2312"/>
                <w:sz w:val="24"/>
              </w:rPr>
              <w:t>李四高</w:t>
            </w:r>
          </w:p>
        </w:tc>
        <w:tc>
          <w:tcPr>
            <w:tcW w:w="791" w:type="pct"/>
            <w:tcBorders>
              <w:top w:val="single" w:color="auto" w:sz="4" w:space="0"/>
              <w:bottom w:val="single" w:color="auto" w:sz="4" w:space="0"/>
            </w:tcBorders>
            <w:shd w:val="clear" w:color="auto" w:fill="auto"/>
            <w:vAlign w:val="center"/>
          </w:tcPr>
          <w:p w14:paraId="39315357">
            <w:pPr>
              <w:ind w:firstLine="0" w:firstLineChars="0"/>
              <w:jc w:val="center"/>
              <w:rPr>
                <w:rFonts w:ascii="仿宋_GB2312" w:hAnsi="仿宋_GB2312" w:cs="仿宋_GB2312"/>
                <w:sz w:val="24"/>
              </w:rPr>
            </w:pPr>
            <w:r>
              <w:rPr>
                <w:rFonts w:hint="eastAsia" w:ascii="仿宋_GB2312" w:hAnsi="仿宋_GB2312" w:cs="仿宋_GB2312"/>
                <w:sz w:val="24"/>
                <w:lang w:eastAsia="zh-CN"/>
              </w:rPr>
              <w:t>高级工程师</w:t>
            </w:r>
          </w:p>
        </w:tc>
        <w:tc>
          <w:tcPr>
            <w:tcW w:w="1336" w:type="pct"/>
            <w:tcBorders>
              <w:top w:val="single" w:color="auto" w:sz="4" w:space="0"/>
              <w:bottom w:val="single" w:color="auto" w:sz="4" w:space="0"/>
            </w:tcBorders>
            <w:shd w:val="clear" w:color="auto" w:fill="auto"/>
            <w:vAlign w:val="center"/>
          </w:tcPr>
          <w:p w14:paraId="409BD189">
            <w:pPr>
              <w:ind w:firstLine="0" w:firstLineChars="0"/>
              <w:jc w:val="center"/>
              <w:rPr>
                <w:rFonts w:ascii="仿宋_GB2312" w:hAnsi="仿宋_GB2312" w:cs="仿宋_GB2312"/>
                <w:sz w:val="24"/>
              </w:rPr>
            </w:pPr>
            <w:r>
              <w:rPr>
                <w:rFonts w:hint="eastAsia" w:ascii="仿宋_GB2312" w:hAnsi="仿宋_GB2312" w:cs="仿宋_GB2312"/>
                <w:sz w:val="24"/>
                <w:lang w:eastAsia="zh-CN"/>
              </w:rPr>
              <w:t>广西水利科学研究院</w:t>
            </w:r>
          </w:p>
        </w:tc>
        <w:tc>
          <w:tcPr>
            <w:tcW w:w="2276" w:type="pct"/>
            <w:tcBorders>
              <w:top w:val="single" w:color="auto" w:sz="4" w:space="0"/>
              <w:bottom w:val="single" w:color="auto" w:sz="4" w:space="0"/>
              <w:right w:val="single" w:color="auto" w:sz="4" w:space="0"/>
            </w:tcBorders>
            <w:shd w:val="clear" w:color="auto" w:fill="auto"/>
            <w:vAlign w:val="center"/>
          </w:tcPr>
          <w:p w14:paraId="7493BA8F">
            <w:pPr>
              <w:ind w:firstLine="0" w:firstLineChars="0"/>
              <w:rPr>
                <w:rFonts w:ascii="仿宋_GB2312" w:hAnsi="仿宋_GB2312" w:cs="仿宋_GB2312"/>
                <w:sz w:val="24"/>
              </w:rPr>
            </w:pPr>
            <w:r>
              <w:rPr>
                <w:rFonts w:hint="eastAsia" w:ascii="仿宋_GB2312" w:hAnsi="仿宋_GB2312" w:cs="仿宋_GB2312"/>
                <w:sz w:val="24"/>
              </w:rPr>
              <w:t>参与标准文本及编制说明的编写；组织开展标准征求意见会。</w:t>
            </w:r>
          </w:p>
        </w:tc>
      </w:tr>
      <w:tr w14:paraId="2E2B65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0AC28026">
            <w:pPr>
              <w:ind w:firstLine="0" w:firstLineChars="0"/>
              <w:jc w:val="center"/>
              <w:rPr>
                <w:rFonts w:ascii="仿宋_GB2312" w:hAnsi="仿宋_GB2312" w:cs="仿宋_GB2312"/>
                <w:sz w:val="24"/>
              </w:rPr>
            </w:pPr>
            <w:r>
              <w:rPr>
                <w:rFonts w:hint="eastAsia" w:ascii="仿宋_GB2312" w:hAnsi="仿宋_GB2312" w:cs="仿宋_GB2312"/>
                <w:sz w:val="24"/>
              </w:rPr>
              <w:t>黄予</w:t>
            </w:r>
          </w:p>
        </w:tc>
        <w:tc>
          <w:tcPr>
            <w:tcW w:w="791" w:type="pct"/>
            <w:tcBorders>
              <w:top w:val="single" w:color="auto" w:sz="4" w:space="0"/>
              <w:bottom w:val="single" w:color="auto" w:sz="4" w:space="0"/>
            </w:tcBorders>
            <w:vAlign w:val="center"/>
          </w:tcPr>
          <w:p w14:paraId="28C3E5C1">
            <w:pPr>
              <w:ind w:firstLine="0" w:firstLineChars="0"/>
              <w:jc w:val="center"/>
              <w:rPr>
                <w:rFonts w:ascii="仿宋_GB2312" w:hAnsi="仿宋_GB2312" w:cs="仿宋_GB2312"/>
                <w:sz w:val="24"/>
              </w:rPr>
            </w:pPr>
            <w:r>
              <w:rPr>
                <w:rFonts w:hint="eastAsia" w:ascii="仿宋_GB2312" w:hAnsi="仿宋_GB2312" w:cs="仿宋_GB2312"/>
                <w:sz w:val="24"/>
                <w:lang w:val="en-US" w:eastAsia="zh-CN"/>
              </w:rPr>
              <w:t>工程师</w:t>
            </w:r>
          </w:p>
        </w:tc>
        <w:tc>
          <w:tcPr>
            <w:tcW w:w="1336" w:type="pct"/>
            <w:tcBorders>
              <w:top w:val="single" w:color="auto" w:sz="4" w:space="0"/>
              <w:bottom w:val="single" w:color="auto" w:sz="4" w:space="0"/>
            </w:tcBorders>
            <w:vAlign w:val="center"/>
          </w:tcPr>
          <w:p w14:paraId="65FCAB46">
            <w:pPr>
              <w:ind w:firstLine="0" w:firstLineChars="0"/>
              <w:jc w:val="center"/>
              <w:rPr>
                <w:rFonts w:ascii="仿宋_GB2312" w:hAnsi="仿宋_GB2312" w:cs="仿宋_GB2312"/>
                <w:sz w:val="24"/>
              </w:rPr>
            </w:pPr>
            <w:r>
              <w:rPr>
                <w:rFonts w:hint="eastAsia" w:ascii="仿宋_GB2312" w:hAnsi="仿宋_GB2312" w:cs="仿宋_GB2312"/>
                <w:sz w:val="24"/>
                <w:lang w:eastAsia="zh-CN"/>
              </w:rPr>
              <w:t>广西水土保持监测站</w:t>
            </w:r>
          </w:p>
        </w:tc>
        <w:tc>
          <w:tcPr>
            <w:tcW w:w="2276" w:type="pct"/>
            <w:tcBorders>
              <w:top w:val="single" w:color="auto" w:sz="4" w:space="0"/>
              <w:bottom w:val="single" w:color="auto" w:sz="4" w:space="0"/>
              <w:right w:val="single" w:color="auto" w:sz="4" w:space="0"/>
            </w:tcBorders>
            <w:vAlign w:val="center"/>
          </w:tcPr>
          <w:p w14:paraId="4D6DAB4D">
            <w:pPr>
              <w:ind w:firstLine="0" w:firstLineChars="0"/>
              <w:rPr>
                <w:rFonts w:ascii="仿宋_GB2312" w:hAnsi="仿宋_GB2312" w:cs="仿宋_GB2312"/>
                <w:sz w:val="24"/>
              </w:rPr>
            </w:pPr>
            <w:r>
              <w:rPr>
                <w:rFonts w:hint="eastAsia" w:ascii="仿宋_GB2312" w:hAnsi="仿宋_GB2312" w:cs="仿宋_GB2312"/>
                <w:sz w:val="24"/>
              </w:rPr>
              <w:t>参与标准文本及编制说明的编写，</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5828A1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161565DB">
            <w:pPr>
              <w:ind w:firstLine="0" w:firstLineChars="0"/>
              <w:jc w:val="center"/>
              <w:rPr>
                <w:rFonts w:ascii="仿宋_GB2312" w:hAnsi="仿宋_GB2312" w:cs="仿宋_GB2312"/>
                <w:sz w:val="24"/>
              </w:rPr>
            </w:pPr>
            <w:r>
              <w:rPr>
                <w:rFonts w:hint="eastAsia" w:ascii="仿宋_GB2312" w:hAnsi="仿宋_GB2312" w:cs="仿宋_GB2312"/>
                <w:sz w:val="24"/>
              </w:rPr>
              <w:t>黎禹功</w:t>
            </w:r>
          </w:p>
        </w:tc>
        <w:tc>
          <w:tcPr>
            <w:tcW w:w="791" w:type="pct"/>
            <w:tcBorders>
              <w:top w:val="single" w:color="auto" w:sz="4" w:space="0"/>
              <w:bottom w:val="single" w:color="auto" w:sz="4" w:space="0"/>
            </w:tcBorders>
            <w:vAlign w:val="center"/>
          </w:tcPr>
          <w:p w14:paraId="7BF0E254">
            <w:pPr>
              <w:ind w:firstLine="0" w:firstLineChars="0"/>
              <w:jc w:val="center"/>
              <w:rPr>
                <w:rFonts w:ascii="仿宋_GB2312" w:hAnsi="仿宋_GB2312" w:cs="仿宋_GB2312"/>
                <w:sz w:val="24"/>
              </w:rPr>
            </w:pPr>
            <w:r>
              <w:rPr>
                <w:rFonts w:hint="eastAsia" w:ascii="仿宋_GB2312" w:hAnsi="仿宋_GB2312" w:cs="仿宋_GB2312"/>
                <w:sz w:val="24"/>
                <w:lang w:val="en-US" w:eastAsia="zh-CN"/>
              </w:rPr>
              <w:t>高级工程师</w:t>
            </w:r>
          </w:p>
        </w:tc>
        <w:tc>
          <w:tcPr>
            <w:tcW w:w="1336" w:type="pct"/>
            <w:tcBorders>
              <w:top w:val="single" w:color="auto" w:sz="4" w:space="0"/>
              <w:bottom w:val="single" w:color="auto" w:sz="4" w:space="0"/>
            </w:tcBorders>
            <w:vAlign w:val="center"/>
          </w:tcPr>
          <w:p w14:paraId="4537D322">
            <w:pPr>
              <w:ind w:firstLine="0" w:firstLineChars="0"/>
              <w:jc w:val="center"/>
              <w:rPr>
                <w:rFonts w:ascii="仿宋_GB2312" w:hAnsi="仿宋_GB2312" w:cs="仿宋_GB2312"/>
                <w:sz w:val="24"/>
              </w:rPr>
            </w:pPr>
            <w:r>
              <w:rPr>
                <w:rFonts w:hint="eastAsia" w:ascii="仿宋_GB2312" w:hAnsi="仿宋_GB2312" w:cs="仿宋_GB2312"/>
                <w:sz w:val="24"/>
              </w:rPr>
              <w:t>广西玉林水利电力勘测设计研究院</w:t>
            </w:r>
          </w:p>
        </w:tc>
        <w:tc>
          <w:tcPr>
            <w:tcW w:w="2276" w:type="pct"/>
            <w:tcBorders>
              <w:top w:val="single" w:color="auto" w:sz="4" w:space="0"/>
              <w:bottom w:val="single" w:color="auto" w:sz="4" w:space="0"/>
              <w:right w:val="single" w:color="auto" w:sz="4" w:space="0"/>
            </w:tcBorders>
            <w:vAlign w:val="center"/>
          </w:tcPr>
          <w:p w14:paraId="7DD06944">
            <w:pPr>
              <w:ind w:firstLine="0" w:firstLineChars="0"/>
              <w:rPr>
                <w:rFonts w:ascii="仿宋_GB2312" w:hAnsi="仿宋_GB2312" w:cs="仿宋_GB2312"/>
                <w:sz w:val="24"/>
              </w:rPr>
            </w:pPr>
            <w:r>
              <w:rPr>
                <w:rFonts w:hint="eastAsia" w:ascii="仿宋_GB2312" w:hAnsi="仿宋_GB2312" w:cs="仿宋_GB2312"/>
                <w:sz w:val="24"/>
              </w:rPr>
              <w:t>参与标准文本及编制说明的编写，</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19426C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59E740ED">
            <w:pPr>
              <w:ind w:firstLine="0" w:firstLineChars="0"/>
              <w:jc w:val="center"/>
              <w:rPr>
                <w:rFonts w:ascii="仿宋_GB2312" w:hAnsi="仿宋_GB2312" w:cs="仿宋_GB2312"/>
                <w:sz w:val="24"/>
              </w:rPr>
            </w:pPr>
            <w:r>
              <w:rPr>
                <w:rFonts w:hint="eastAsia" w:ascii="仿宋_GB2312" w:hAnsi="仿宋_GB2312" w:cs="仿宋_GB2312"/>
                <w:sz w:val="24"/>
              </w:rPr>
              <w:t>苏俊峰</w:t>
            </w:r>
          </w:p>
        </w:tc>
        <w:tc>
          <w:tcPr>
            <w:tcW w:w="791" w:type="pct"/>
            <w:tcBorders>
              <w:top w:val="single" w:color="auto" w:sz="4" w:space="0"/>
              <w:bottom w:val="single" w:color="auto" w:sz="4" w:space="0"/>
            </w:tcBorders>
            <w:vAlign w:val="center"/>
          </w:tcPr>
          <w:p w14:paraId="61356EEF">
            <w:pPr>
              <w:ind w:firstLine="0" w:firstLineChars="0"/>
              <w:jc w:val="center"/>
              <w:rPr>
                <w:rFonts w:ascii="仿宋_GB2312" w:hAnsi="仿宋_GB2312" w:cs="仿宋_GB2312"/>
                <w:sz w:val="24"/>
              </w:rPr>
            </w:pPr>
            <w:r>
              <w:rPr>
                <w:rFonts w:hint="eastAsia" w:ascii="仿宋" w:hAnsi="仿宋" w:eastAsia="仿宋" w:cs="仿宋"/>
                <w:bCs/>
                <w:sz w:val="24"/>
                <w:szCs w:val="28"/>
                <w:highlight w:val="none"/>
                <w:lang w:val="en-US" w:eastAsia="zh-CN"/>
              </w:rPr>
              <w:t>高级工程师</w:t>
            </w:r>
          </w:p>
        </w:tc>
        <w:tc>
          <w:tcPr>
            <w:tcW w:w="1336" w:type="pct"/>
            <w:tcBorders>
              <w:top w:val="single" w:color="auto" w:sz="4" w:space="0"/>
              <w:bottom w:val="single" w:color="auto" w:sz="4" w:space="0"/>
            </w:tcBorders>
            <w:vAlign w:val="center"/>
          </w:tcPr>
          <w:p w14:paraId="1DE5E6FB">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06DAAD43">
            <w:pPr>
              <w:ind w:firstLine="0" w:firstLineChars="0"/>
              <w:rPr>
                <w:rFonts w:ascii="仿宋_GB2312" w:hAnsi="仿宋_GB2312" w:cs="仿宋_GB2312"/>
                <w:sz w:val="24"/>
              </w:rPr>
            </w:pPr>
            <w:r>
              <w:rPr>
                <w:rFonts w:hint="eastAsia" w:ascii="仿宋_GB2312" w:hAnsi="仿宋_GB2312" w:cs="仿宋_GB2312"/>
                <w:sz w:val="24"/>
              </w:rPr>
              <w:t>参与标准文本及编制说明的编写</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6631782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06362E58">
            <w:pPr>
              <w:ind w:firstLine="0" w:firstLineChars="0"/>
              <w:jc w:val="center"/>
              <w:rPr>
                <w:rFonts w:ascii="仿宋_GB2312" w:hAnsi="仿宋_GB2312" w:cs="仿宋_GB2312"/>
                <w:sz w:val="24"/>
              </w:rPr>
            </w:pPr>
            <w:r>
              <w:rPr>
                <w:rFonts w:hint="eastAsia" w:ascii="仿宋_GB2312" w:hAnsi="仿宋_GB2312" w:cs="仿宋_GB2312"/>
                <w:sz w:val="24"/>
              </w:rPr>
              <w:t>王梅</w:t>
            </w:r>
          </w:p>
        </w:tc>
        <w:tc>
          <w:tcPr>
            <w:tcW w:w="791" w:type="pct"/>
            <w:tcBorders>
              <w:top w:val="single" w:color="auto" w:sz="4" w:space="0"/>
              <w:bottom w:val="single" w:color="auto" w:sz="4" w:space="0"/>
            </w:tcBorders>
            <w:vAlign w:val="center"/>
          </w:tcPr>
          <w:p w14:paraId="5CBC2173">
            <w:pPr>
              <w:ind w:firstLine="0" w:firstLineChars="0"/>
              <w:jc w:val="center"/>
              <w:rPr>
                <w:rFonts w:ascii="仿宋_GB2312" w:hAnsi="仿宋_GB2312" w:cs="仿宋_GB2312"/>
                <w:sz w:val="24"/>
              </w:rPr>
            </w:pPr>
            <w:r>
              <w:rPr>
                <w:rFonts w:hint="eastAsia" w:ascii="仿宋_GB2312" w:hAnsi="仿宋_GB2312" w:cs="仿宋_GB2312"/>
                <w:sz w:val="24"/>
                <w:lang w:val="en-US" w:eastAsia="zh-CN"/>
              </w:rPr>
              <w:t>高级工程师</w:t>
            </w:r>
          </w:p>
        </w:tc>
        <w:tc>
          <w:tcPr>
            <w:tcW w:w="1336" w:type="pct"/>
            <w:tcBorders>
              <w:top w:val="single" w:color="auto" w:sz="4" w:space="0"/>
              <w:bottom w:val="single" w:color="auto" w:sz="4" w:space="0"/>
            </w:tcBorders>
            <w:vAlign w:val="center"/>
          </w:tcPr>
          <w:p w14:paraId="790C887A">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619DD871">
            <w:pPr>
              <w:ind w:firstLine="0" w:firstLineChars="0"/>
              <w:jc w:val="left"/>
              <w:rPr>
                <w:rFonts w:ascii="仿宋_GB2312" w:hAnsi="仿宋_GB2312" w:cs="仿宋_GB2312"/>
                <w:sz w:val="24"/>
              </w:rPr>
            </w:pPr>
            <w:r>
              <w:rPr>
                <w:rFonts w:hint="eastAsia" w:ascii="仿宋_GB2312" w:hAnsi="仿宋_GB2312" w:cs="仿宋_GB2312"/>
                <w:sz w:val="24"/>
              </w:rPr>
              <w:t>参与标准文本及编制说明的编写；组织开展标准征求意见会。</w:t>
            </w:r>
          </w:p>
        </w:tc>
      </w:tr>
      <w:tr w14:paraId="577A9C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1EDA26FB">
            <w:pPr>
              <w:ind w:firstLine="0" w:firstLineChars="0"/>
              <w:jc w:val="center"/>
              <w:rPr>
                <w:rFonts w:ascii="仿宋_GB2312" w:hAnsi="仿宋_GB2312" w:cs="仿宋_GB2312"/>
                <w:sz w:val="24"/>
              </w:rPr>
            </w:pPr>
            <w:r>
              <w:rPr>
                <w:rFonts w:hint="eastAsia" w:ascii="仿宋_GB2312" w:hAnsi="仿宋_GB2312" w:cs="仿宋_GB2312"/>
                <w:sz w:val="24"/>
              </w:rPr>
              <w:t>俸代勇</w:t>
            </w:r>
          </w:p>
        </w:tc>
        <w:tc>
          <w:tcPr>
            <w:tcW w:w="791" w:type="pct"/>
            <w:tcBorders>
              <w:top w:val="single" w:color="auto" w:sz="4" w:space="0"/>
              <w:bottom w:val="single" w:color="auto" w:sz="4" w:space="0"/>
            </w:tcBorders>
            <w:vAlign w:val="center"/>
          </w:tcPr>
          <w:p w14:paraId="0B4B39E9">
            <w:pPr>
              <w:ind w:firstLine="0" w:firstLineChars="0"/>
              <w:jc w:val="center"/>
              <w:rPr>
                <w:rFonts w:ascii="仿宋_GB2312" w:hAnsi="仿宋_GB2312" w:cs="仿宋_GB2312"/>
                <w:sz w:val="24"/>
              </w:rPr>
            </w:pPr>
            <w:r>
              <w:rPr>
                <w:rFonts w:hint="eastAsia" w:ascii="仿宋_GB2312" w:hAnsi="仿宋_GB2312" w:cs="仿宋_GB2312"/>
                <w:sz w:val="24"/>
                <w:lang w:val="en-US" w:eastAsia="zh-CN"/>
              </w:rPr>
              <w:t>高级工程师</w:t>
            </w:r>
          </w:p>
        </w:tc>
        <w:tc>
          <w:tcPr>
            <w:tcW w:w="1336" w:type="pct"/>
            <w:tcBorders>
              <w:top w:val="single" w:color="auto" w:sz="4" w:space="0"/>
              <w:bottom w:val="single" w:color="auto" w:sz="4" w:space="0"/>
            </w:tcBorders>
            <w:vAlign w:val="center"/>
          </w:tcPr>
          <w:p w14:paraId="0E37098E">
            <w:pPr>
              <w:ind w:firstLine="0" w:firstLineChars="0"/>
              <w:jc w:val="center"/>
              <w:rPr>
                <w:rFonts w:ascii="仿宋_GB2312" w:hAnsi="仿宋_GB2312" w:cs="仿宋_GB2312"/>
                <w:sz w:val="24"/>
              </w:rPr>
            </w:pPr>
            <w:r>
              <w:rPr>
                <w:rFonts w:hint="eastAsia" w:ascii="仿宋_GB2312" w:hAnsi="仿宋_GB2312" w:cs="仿宋_GB2312"/>
                <w:sz w:val="24"/>
              </w:rPr>
              <w:t>广西中秀建设工程有限责任公司</w:t>
            </w:r>
          </w:p>
        </w:tc>
        <w:tc>
          <w:tcPr>
            <w:tcW w:w="2276" w:type="pct"/>
            <w:tcBorders>
              <w:top w:val="single" w:color="auto" w:sz="4" w:space="0"/>
              <w:bottom w:val="single" w:color="auto" w:sz="4" w:space="0"/>
              <w:right w:val="single" w:color="auto" w:sz="4" w:space="0"/>
            </w:tcBorders>
            <w:vAlign w:val="center"/>
          </w:tcPr>
          <w:p w14:paraId="0B8E7BC6">
            <w:pPr>
              <w:ind w:firstLine="0" w:firstLineChars="0"/>
              <w:rPr>
                <w:rFonts w:ascii="仿宋_GB2312" w:hAnsi="仿宋_GB2312" w:cs="仿宋_GB2312"/>
                <w:sz w:val="24"/>
              </w:rPr>
            </w:pPr>
            <w:r>
              <w:rPr>
                <w:rFonts w:hint="eastAsia" w:ascii="仿宋_GB2312" w:hAnsi="仿宋_GB2312" w:cs="仿宋_GB2312"/>
                <w:sz w:val="24"/>
              </w:rPr>
              <w:t>参与标准文本及编制说明的编写；组织开展标准征求意见会。</w:t>
            </w:r>
          </w:p>
        </w:tc>
      </w:tr>
      <w:tr w14:paraId="07F39F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1EF153F3">
            <w:pPr>
              <w:ind w:firstLine="0" w:firstLineChars="0"/>
              <w:jc w:val="center"/>
              <w:rPr>
                <w:rFonts w:ascii="仿宋_GB2312" w:hAnsi="仿宋_GB2312" w:cs="仿宋_GB2312"/>
                <w:sz w:val="24"/>
              </w:rPr>
            </w:pPr>
            <w:r>
              <w:rPr>
                <w:rFonts w:hint="eastAsia" w:ascii="仿宋_GB2312" w:hAnsi="仿宋_GB2312" w:cs="仿宋_GB2312"/>
                <w:sz w:val="24"/>
              </w:rPr>
              <w:t>唐光辉</w:t>
            </w:r>
          </w:p>
        </w:tc>
        <w:tc>
          <w:tcPr>
            <w:tcW w:w="791" w:type="pct"/>
            <w:tcBorders>
              <w:top w:val="single" w:color="auto" w:sz="4" w:space="0"/>
              <w:bottom w:val="single" w:color="auto" w:sz="4" w:space="0"/>
            </w:tcBorders>
            <w:vAlign w:val="center"/>
          </w:tcPr>
          <w:p w14:paraId="4AADC0C1">
            <w:pPr>
              <w:ind w:firstLine="0" w:firstLineChars="0"/>
              <w:jc w:val="center"/>
              <w:rPr>
                <w:rFonts w:ascii="仿宋_GB2312" w:hAnsi="仿宋_GB2312" w:cs="仿宋_GB2312"/>
                <w:sz w:val="24"/>
              </w:rPr>
            </w:pPr>
            <w:r>
              <w:rPr>
                <w:rFonts w:hint="eastAsia" w:ascii="仿宋_GB2312" w:hAnsi="仿宋_GB2312" w:cs="仿宋_GB2312"/>
                <w:sz w:val="24"/>
                <w:lang w:val="en-US" w:eastAsia="zh-CN"/>
              </w:rPr>
              <w:t>高级工程师</w:t>
            </w:r>
          </w:p>
        </w:tc>
        <w:tc>
          <w:tcPr>
            <w:tcW w:w="1336" w:type="pct"/>
            <w:tcBorders>
              <w:top w:val="single" w:color="auto" w:sz="4" w:space="0"/>
              <w:bottom w:val="single" w:color="auto" w:sz="4" w:space="0"/>
            </w:tcBorders>
            <w:vAlign w:val="center"/>
          </w:tcPr>
          <w:p w14:paraId="30427638">
            <w:pPr>
              <w:ind w:firstLine="0" w:firstLineChars="0"/>
              <w:jc w:val="center"/>
              <w:rPr>
                <w:rFonts w:ascii="仿宋_GB2312" w:hAnsi="仿宋_GB2312" w:cs="仿宋_GB2312"/>
                <w:sz w:val="24"/>
              </w:rPr>
            </w:pPr>
            <w:r>
              <w:rPr>
                <w:rFonts w:hint="eastAsia" w:ascii="仿宋_GB2312" w:hAnsi="仿宋_GB2312" w:cs="仿宋_GB2312"/>
                <w:sz w:val="24"/>
              </w:rPr>
              <w:t>广西桂林沣汇源建筑工程公司</w:t>
            </w:r>
          </w:p>
        </w:tc>
        <w:tc>
          <w:tcPr>
            <w:tcW w:w="2276" w:type="pct"/>
            <w:tcBorders>
              <w:top w:val="single" w:color="auto" w:sz="4" w:space="0"/>
              <w:bottom w:val="single" w:color="auto" w:sz="4" w:space="0"/>
              <w:right w:val="single" w:color="auto" w:sz="4" w:space="0"/>
            </w:tcBorders>
            <w:vAlign w:val="center"/>
          </w:tcPr>
          <w:p w14:paraId="2C002424">
            <w:pPr>
              <w:ind w:firstLine="0" w:firstLineChars="0"/>
              <w:jc w:val="left"/>
              <w:rPr>
                <w:rFonts w:ascii="仿宋_GB2312" w:hAnsi="仿宋_GB2312" w:cs="仿宋_GB2312"/>
                <w:sz w:val="24"/>
              </w:rPr>
            </w:pPr>
            <w:r>
              <w:rPr>
                <w:rFonts w:hint="eastAsia" w:ascii="仿宋_GB2312" w:hAnsi="仿宋_GB2312" w:cs="仿宋_GB2312"/>
                <w:sz w:val="24"/>
              </w:rPr>
              <w:t>对标准实施情况进行总结分析，</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3F46EDA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1819F4A6">
            <w:pPr>
              <w:ind w:firstLine="0" w:firstLineChars="0"/>
              <w:jc w:val="center"/>
              <w:rPr>
                <w:rFonts w:ascii="仿宋_GB2312" w:hAnsi="仿宋_GB2312" w:cs="仿宋_GB2312"/>
                <w:sz w:val="24"/>
              </w:rPr>
            </w:pPr>
            <w:r>
              <w:rPr>
                <w:rFonts w:hint="eastAsia" w:ascii="仿宋_GB2312" w:hAnsi="仿宋_GB2312" w:cs="仿宋_GB2312"/>
                <w:sz w:val="24"/>
              </w:rPr>
              <w:t>王俊艺</w:t>
            </w:r>
          </w:p>
        </w:tc>
        <w:tc>
          <w:tcPr>
            <w:tcW w:w="791" w:type="pct"/>
            <w:tcBorders>
              <w:top w:val="single" w:color="auto" w:sz="4" w:space="0"/>
              <w:bottom w:val="single" w:color="auto" w:sz="4" w:space="0"/>
            </w:tcBorders>
            <w:vAlign w:val="center"/>
          </w:tcPr>
          <w:p w14:paraId="51522EC8">
            <w:pPr>
              <w:ind w:firstLine="0" w:firstLineChars="0"/>
              <w:jc w:val="center"/>
              <w:rPr>
                <w:rFonts w:ascii="仿宋_GB2312" w:hAnsi="仿宋_GB2312" w:cs="仿宋_GB2312"/>
                <w:sz w:val="24"/>
              </w:rPr>
            </w:pPr>
            <w:r>
              <w:rPr>
                <w:rFonts w:hint="eastAsia" w:ascii="仿宋" w:hAnsi="仿宋" w:eastAsia="仿宋" w:cs="仿宋"/>
                <w:bCs/>
                <w:sz w:val="24"/>
                <w:szCs w:val="28"/>
                <w:highlight w:val="none"/>
                <w:lang w:val="en-US" w:eastAsia="zh-CN"/>
              </w:rPr>
              <w:t>高级工程师</w:t>
            </w:r>
          </w:p>
        </w:tc>
        <w:tc>
          <w:tcPr>
            <w:tcW w:w="1336" w:type="pct"/>
            <w:tcBorders>
              <w:top w:val="single" w:color="auto" w:sz="4" w:space="0"/>
              <w:bottom w:val="single" w:color="auto" w:sz="4" w:space="0"/>
            </w:tcBorders>
            <w:vAlign w:val="center"/>
          </w:tcPr>
          <w:p w14:paraId="7CBA8FF9">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0005BD00">
            <w:pPr>
              <w:ind w:firstLine="0" w:firstLineChars="0"/>
              <w:jc w:val="left"/>
              <w:rPr>
                <w:rFonts w:ascii="仿宋_GB2312" w:hAnsi="仿宋_GB2312" w:cs="仿宋_GB2312"/>
                <w:sz w:val="24"/>
              </w:rPr>
            </w:pPr>
            <w:r>
              <w:rPr>
                <w:rFonts w:hint="eastAsia" w:ascii="仿宋_GB2312" w:hAnsi="仿宋_GB2312" w:cs="仿宋_GB2312"/>
                <w:sz w:val="24"/>
              </w:rPr>
              <w:t>参与标准文本及编制说明的编写；组织开展标准征求意见会。</w:t>
            </w:r>
          </w:p>
        </w:tc>
      </w:tr>
      <w:tr w14:paraId="68783D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39D24CC7">
            <w:pPr>
              <w:ind w:firstLine="0" w:firstLineChars="0"/>
              <w:jc w:val="center"/>
              <w:rPr>
                <w:rFonts w:hint="eastAsia" w:ascii="仿宋_GB2312" w:hAnsi="仿宋_GB2312" w:cs="仿宋_GB2312"/>
                <w:sz w:val="24"/>
              </w:rPr>
            </w:pPr>
            <w:r>
              <w:rPr>
                <w:rFonts w:hint="eastAsia" w:ascii="仿宋_GB2312" w:hAnsi="仿宋_GB2312" w:cs="仿宋_GB2312"/>
                <w:sz w:val="24"/>
              </w:rPr>
              <w:t>韦峰</w:t>
            </w:r>
          </w:p>
        </w:tc>
        <w:tc>
          <w:tcPr>
            <w:tcW w:w="791" w:type="pct"/>
            <w:tcBorders>
              <w:top w:val="single" w:color="auto" w:sz="4" w:space="0"/>
              <w:bottom w:val="single" w:color="auto" w:sz="4" w:space="0"/>
            </w:tcBorders>
            <w:vAlign w:val="center"/>
          </w:tcPr>
          <w:p w14:paraId="30700EDE">
            <w:pPr>
              <w:ind w:firstLine="0" w:firstLineChars="0"/>
              <w:jc w:val="center"/>
              <w:rPr>
                <w:rFonts w:hint="eastAsia" w:ascii="仿宋_GB2312" w:hAnsi="仿宋_GB2312" w:cs="仿宋_GB2312"/>
                <w:sz w:val="24"/>
              </w:rPr>
            </w:pPr>
            <w:r>
              <w:rPr>
                <w:rFonts w:hint="eastAsia" w:ascii="仿宋_GB2312" w:hAnsi="仿宋_GB2312" w:cs="仿宋_GB2312"/>
                <w:sz w:val="24"/>
                <w:lang w:val="en-US" w:eastAsia="zh-CN"/>
              </w:rPr>
              <w:t>高级工程师</w:t>
            </w:r>
          </w:p>
        </w:tc>
        <w:tc>
          <w:tcPr>
            <w:tcW w:w="1336" w:type="pct"/>
            <w:tcBorders>
              <w:top w:val="single" w:color="auto" w:sz="4" w:space="0"/>
              <w:bottom w:val="single" w:color="auto" w:sz="4" w:space="0"/>
            </w:tcBorders>
            <w:vAlign w:val="center"/>
          </w:tcPr>
          <w:p w14:paraId="1F81D8FD">
            <w:pPr>
              <w:ind w:firstLine="0" w:firstLineChars="0"/>
              <w:jc w:val="center"/>
              <w:rPr>
                <w:rFonts w:hint="eastAsia" w:ascii="仿宋_GB2312" w:hAnsi="仿宋_GB2312" w:cs="仿宋_GB2312"/>
                <w:sz w:val="24"/>
              </w:rPr>
            </w:pPr>
            <w:r>
              <w:rPr>
                <w:rFonts w:hint="eastAsia" w:ascii="仿宋_GB2312" w:hAnsi="仿宋_GB2312" w:cs="仿宋_GB2312"/>
                <w:sz w:val="24"/>
              </w:rPr>
              <w:t>广西玉林水利电力勘测设计研究院</w:t>
            </w:r>
          </w:p>
        </w:tc>
        <w:tc>
          <w:tcPr>
            <w:tcW w:w="2276" w:type="pct"/>
            <w:tcBorders>
              <w:top w:val="single" w:color="auto" w:sz="4" w:space="0"/>
              <w:bottom w:val="single" w:color="auto" w:sz="4" w:space="0"/>
              <w:right w:val="single" w:color="auto" w:sz="4" w:space="0"/>
            </w:tcBorders>
            <w:vAlign w:val="center"/>
          </w:tcPr>
          <w:p w14:paraId="05E4205A">
            <w:pPr>
              <w:ind w:firstLine="0" w:firstLineChars="0"/>
              <w:rPr>
                <w:rFonts w:ascii="仿宋_GB2312" w:hAnsi="仿宋_GB2312" w:cs="仿宋_GB2312"/>
                <w:sz w:val="24"/>
              </w:rPr>
            </w:pPr>
            <w:r>
              <w:rPr>
                <w:rFonts w:hint="eastAsia" w:ascii="仿宋_GB2312" w:hAnsi="仿宋_GB2312" w:cs="仿宋_GB2312"/>
                <w:sz w:val="24"/>
              </w:rPr>
              <w:t>对标准实施情况进行总结分析，</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42621A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52903B61">
            <w:pPr>
              <w:ind w:firstLine="0" w:firstLineChars="0"/>
              <w:jc w:val="center"/>
              <w:rPr>
                <w:rFonts w:hint="eastAsia" w:ascii="仿宋_GB2312" w:hAnsi="仿宋_GB2312" w:cs="仿宋_GB2312"/>
                <w:sz w:val="24"/>
              </w:rPr>
            </w:pPr>
            <w:r>
              <w:rPr>
                <w:rFonts w:hint="eastAsia" w:ascii="仿宋_GB2312" w:hAnsi="仿宋_GB2312" w:cs="仿宋_GB2312"/>
                <w:sz w:val="24"/>
              </w:rPr>
              <w:t>丁彦礼</w:t>
            </w:r>
          </w:p>
        </w:tc>
        <w:tc>
          <w:tcPr>
            <w:tcW w:w="791" w:type="pct"/>
            <w:tcBorders>
              <w:top w:val="single" w:color="auto" w:sz="4" w:space="0"/>
              <w:bottom w:val="single" w:color="auto" w:sz="4" w:space="0"/>
            </w:tcBorders>
            <w:vAlign w:val="center"/>
          </w:tcPr>
          <w:p w14:paraId="15108C97">
            <w:pPr>
              <w:ind w:firstLine="0" w:firstLineChars="0"/>
              <w:jc w:val="center"/>
              <w:rPr>
                <w:rFonts w:hint="eastAsia" w:ascii="仿宋" w:hAnsi="仿宋" w:eastAsia="仿宋" w:cs="仿宋"/>
                <w:bCs/>
                <w:sz w:val="24"/>
                <w:szCs w:val="28"/>
                <w:highlight w:val="none"/>
                <w:lang w:val="en-US" w:eastAsia="zh-CN"/>
              </w:rPr>
            </w:pPr>
            <w:r>
              <w:rPr>
                <w:rFonts w:hint="eastAsia" w:ascii="仿宋" w:hAnsi="仿宋" w:eastAsia="仿宋" w:cs="仿宋"/>
                <w:bCs/>
                <w:sz w:val="24"/>
                <w:szCs w:val="28"/>
                <w:highlight w:val="none"/>
                <w:lang w:val="en-US" w:eastAsia="zh-CN"/>
              </w:rPr>
              <w:t>教授</w:t>
            </w:r>
          </w:p>
        </w:tc>
        <w:tc>
          <w:tcPr>
            <w:tcW w:w="1336" w:type="pct"/>
            <w:tcBorders>
              <w:top w:val="single" w:color="auto" w:sz="4" w:space="0"/>
              <w:bottom w:val="single" w:color="auto" w:sz="4" w:space="0"/>
            </w:tcBorders>
            <w:vAlign w:val="center"/>
          </w:tcPr>
          <w:p w14:paraId="21A71CA4">
            <w:pPr>
              <w:ind w:firstLine="0" w:firstLineChars="0"/>
              <w:jc w:val="center"/>
              <w:rPr>
                <w:rFonts w:hint="eastAsia" w:ascii="仿宋" w:hAnsi="仿宋" w:eastAsia="仿宋" w:cs="仿宋"/>
                <w:bCs/>
                <w:sz w:val="24"/>
                <w:szCs w:val="28"/>
                <w:highlight w:val="none"/>
                <w:lang w:val="en-US" w:eastAsia="zh-CN"/>
              </w:rPr>
            </w:pPr>
            <w:r>
              <w:rPr>
                <w:rFonts w:hint="eastAsia" w:ascii="仿宋" w:hAnsi="仿宋" w:eastAsia="仿宋" w:cs="仿宋"/>
                <w:bCs/>
                <w:sz w:val="24"/>
                <w:szCs w:val="28"/>
                <w:highlight w:val="none"/>
                <w:lang w:val="en-US" w:eastAsia="zh-CN"/>
              </w:rPr>
              <w:t>桂林理工大学</w:t>
            </w:r>
          </w:p>
        </w:tc>
        <w:tc>
          <w:tcPr>
            <w:tcW w:w="2276" w:type="pct"/>
            <w:tcBorders>
              <w:top w:val="single" w:color="auto" w:sz="4" w:space="0"/>
              <w:bottom w:val="single" w:color="auto" w:sz="4" w:space="0"/>
              <w:right w:val="single" w:color="auto" w:sz="4" w:space="0"/>
            </w:tcBorders>
            <w:vAlign w:val="center"/>
          </w:tcPr>
          <w:p w14:paraId="492A34CB">
            <w:pPr>
              <w:ind w:firstLine="0" w:firstLineChars="0"/>
              <w:jc w:val="center"/>
              <w:rPr>
                <w:rFonts w:hint="eastAsia" w:ascii="仿宋" w:hAnsi="仿宋" w:eastAsia="仿宋" w:cs="仿宋"/>
                <w:bCs/>
                <w:sz w:val="24"/>
                <w:szCs w:val="28"/>
                <w:highlight w:val="none"/>
                <w:lang w:val="en-US" w:eastAsia="zh-CN"/>
              </w:rPr>
            </w:pPr>
            <w:r>
              <w:rPr>
                <w:rFonts w:hint="eastAsia" w:ascii="仿宋" w:hAnsi="仿宋" w:eastAsia="仿宋" w:cs="仿宋"/>
                <w:bCs/>
                <w:sz w:val="24"/>
                <w:szCs w:val="28"/>
                <w:highlight w:val="none"/>
                <w:lang w:val="en-US" w:eastAsia="zh-CN"/>
              </w:rPr>
              <w:t>参与标准文本及编制说明的编写；组织开展标准征求意见会；对标准实施情况进行总结分析，不断对标准提出修正意见。</w:t>
            </w:r>
          </w:p>
        </w:tc>
      </w:tr>
      <w:tr w14:paraId="1D0F3E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1A33BDB9">
            <w:pPr>
              <w:ind w:firstLine="0" w:firstLineChars="0"/>
              <w:jc w:val="center"/>
              <w:rPr>
                <w:rFonts w:hint="eastAsia" w:ascii="仿宋_GB2312" w:hAnsi="仿宋_GB2312" w:cs="仿宋_GB2312"/>
                <w:sz w:val="24"/>
              </w:rPr>
            </w:pPr>
            <w:r>
              <w:rPr>
                <w:rFonts w:hint="eastAsia" w:ascii="仿宋_GB2312" w:hAnsi="仿宋_GB2312" w:cs="仿宋_GB2312"/>
                <w:sz w:val="24"/>
              </w:rPr>
              <w:t>唐辉</w:t>
            </w:r>
          </w:p>
        </w:tc>
        <w:tc>
          <w:tcPr>
            <w:tcW w:w="791" w:type="pct"/>
            <w:tcBorders>
              <w:top w:val="single" w:color="auto" w:sz="4" w:space="0"/>
              <w:bottom w:val="single" w:color="auto" w:sz="4" w:space="0"/>
            </w:tcBorders>
            <w:shd w:val="clear" w:color="auto" w:fill="auto"/>
            <w:vAlign w:val="center"/>
          </w:tcPr>
          <w:p w14:paraId="25D8E003">
            <w:pPr>
              <w:ind w:firstLine="0" w:firstLineChars="0"/>
              <w:jc w:val="center"/>
              <w:rPr>
                <w:rFonts w:hint="eastAsia" w:ascii="仿宋_GB2312" w:hAnsi="仿宋_GB2312" w:cs="仿宋_GB2312"/>
                <w:sz w:val="24"/>
                <w:lang w:val="en-US" w:eastAsia="zh-CN"/>
              </w:rPr>
            </w:pPr>
            <w:r>
              <w:rPr>
                <w:rFonts w:hint="eastAsia" w:ascii="仿宋_GB2312" w:hAnsi="仿宋_GB2312" w:cs="仿宋_GB2312"/>
                <w:sz w:val="24"/>
                <w:lang w:val="en-US" w:eastAsia="zh-CN"/>
              </w:rPr>
              <w:t>研究员</w:t>
            </w:r>
          </w:p>
        </w:tc>
        <w:tc>
          <w:tcPr>
            <w:tcW w:w="1336" w:type="pct"/>
            <w:tcBorders>
              <w:top w:val="single" w:color="auto" w:sz="4" w:space="0"/>
              <w:bottom w:val="single" w:color="auto" w:sz="4" w:space="0"/>
            </w:tcBorders>
            <w:shd w:val="clear" w:color="auto" w:fill="auto"/>
            <w:vAlign w:val="center"/>
          </w:tcPr>
          <w:p w14:paraId="5D8BC4D1">
            <w:pPr>
              <w:ind w:firstLine="0" w:firstLineChars="0"/>
              <w:jc w:val="center"/>
              <w:rPr>
                <w:rFonts w:hint="eastAsia" w:ascii="仿宋_GB2312" w:hAnsi="仿宋_GB2312" w:cs="仿宋_GB2312"/>
                <w:sz w:val="24"/>
                <w:lang w:val="en-US" w:eastAsia="zh-CN"/>
              </w:rPr>
            </w:pPr>
            <w:r>
              <w:rPr>
                <w:rFonts w:hint="eastAsia" w:ascii="仿宋_GB2312" w:hAnsi="仿宋_GB2312" w:cs="仿宋_GB2312"/>
                <w:sz w:val="24"/>
              </w:rPr>
              <w:t>广西壮族自治区中国科学院广西植物研究所</w:t>
            </w:r>
          </w:p>
        </w:tc>
        <w:tc>
          <w:tcPr>
            <w:tcW w:w="2276" w:type="pct"/>
            <w:tcBorders>
              <w:top w:val="single" w:color="auto" w:sz="4" w:space="0"/>
              <w:bottom w:val="single" w:color="auto" w:sz="4" w:space="0"/>
              <w:right w:val="single" w:color="auto" w:sz="4" w:space="0"/>
            </w:tcBorders>
            <w:vAlign w:val="center"/>
          </w:tcPr>
          <w:p w14:paraId="024BF1F3">
            <w:pPr>
              <w:ind w:firstLine="0" w:firstLineChars="0"/>
              <w:rPr>
                <w:rFonts w:hint="eastAsia" w:ascii="仿宋_GB2312" w:hAnsi="仿宋_GB2312" w:cs="仿宋_GB2312"/>
                <w:sz w:val="24"/>
              </w:rPr>
            </w:pPr>
            <w:r>
              <w:rPr>
                <w:rFonts w:hint="eastAsia" w:ascii="仿宋_GB2312" w:hAnsi="仿宋_GB2312" w:cs="仿宋_GB2312"/>
                <w:sz w:val="24"/>
              </w:rPr>
              <w:t>参与标准文本及编制说明的编写，</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7858F5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1F5ED16A">
            <w:pPr>
              <w:ind w:firstLine="0" w:firstLineChars="0"/>
              <w:jc w:val="center"/>
              <w:rPr>
                <w:rFonts w:hint="eastAsia" w:ascii="仿宋_GB2312" w:hAnsi="仿宋_GB2312" w:cs="仿宋_GB2312"/>
                <w:sz w:val="24"/>
              </w:rPr>
            </w:pPr>
            <w:r>
              <w:rPr>
                <w:rFonts w:hint="eastAsia" w:ascii="仿宋_GB2312" w:hAnsi="仿宋_GB2312" w:cs="仿宋_GB2312"/>
                <w:sz w:val="24"/>
              </w:rPr>
              <w:t>王满莲</w:t>
            </w:r>
          </w:p>
        </w:tc>
        <w:tc>
          <w:tcPr>
            <w:tcW w:w="791" w:type="pct"/>
            <w:tcBorders>
              <w:top w:val="single" w:color="auto" w:sz="4" w:space="0"/>
              <w:bottom w:val="single" w:color="auto" w:sz="4" w:space="0"/>
            </w:tcBorders>
            <w:vAlign w:val="center"/>
          </w:tcPr>
          <w:p w14:paraId="37E9278C">
            <w:pPr>
              <w:ind w:firstLine="0" w:firstLineChars="0"/>
              <w:jc w:val="center"/>
              <w:rPr>
                <w:rFonts w:hint="eastAsia" w:ascii="仿宋_GB2312" w:hAnsi="仿宋_GB2312" w:cs="仿宋_GB2312"/>
                <w:sz w:val="24"/>
              </w:rPr>
            </w:pPr>
            <w:r>
              <w:rPr>
                <w:rFonts w:hint="eastAsia" w:ascii="仿宋_GB2312" w:hAnsi="仿宋_GB2312" w:cs="仿宋_GB2312"/>
                <w:sz w:val="24"/>
                <w:lang w:val="en-US" w:eastAsia="zh-CN"/>
              </w:rPr>
              <w:t>研究员</w:t>
            </w:r>
          </w:p>
        </w:tc>
        <w:tc>
          <w:tcPr>
            <w:tcW w:w="1336" w:type="pct"/>
            <w:tcBorders>
              <w:top w:val="single" w:color="auto" w:sz="4" w:space="0"/>
              <w:bottom w:val="single" w:color="auto" w:sz="4" w:space="0"/>
            </w:tcBorders>
            <w:vAlign w:val="center"/>
          </w:tcPr>
          <w:p w14:paraId="2E2EC118">
            <w:pPr>
              <w:ind w:firstLine="0" w:firstLineChars="0"/>
              <w:jc w:val="center"/>
              <w:rPr>
                <w:rFonts w:hint="eastAsia" w:ascii="仿宋_GB2312" w:hAnsi="仿宋_GB2312" w:cs="仿宋_GB2312"/>
                <w:sz w:val="24"/>
              </w:rPr>
            </w:pPr>
            <w:r>
              <w:rPr>
                <w:rFonts w:hint="eastAsia" w:ascii="仿宋_GB2312" w:hAnsi="仿宋_GB2312" w:cs="仿宋_GB2312"/>
                <w:sz w:val="24"/>
              </w:rPr>
              <w:t>广西壮族自治区中国科学院广西植物研究所</w:t>
            </w:r>
          </w:p>
        </w:tc>
        <w:tc>
          <w:tcPr>
            <w:tcW w:w="2276" w:type="pct"/>
            <w:tcBorders>
              <w:top w:val="single" w:color="auto" w:sz="4" w:space="0"/>
              <w:bottom w:val="single" w:color="auto" w:sz="4" w:space="0"/>
              <w:right w:val="single" w:color="auto" w:sz="4" w:space="0"/>
            </w:tcBorders>
            <w:vAlign w:val="center"/>
          </w:tcPr>
          <w:p w14:paraId="092098A6">
            <w:pPr>
              <w:ind w:firstLine="0" w:firstLineChars="0"/>
              <w:jc w:val="left"/>
              <w:rPr>
                <w:rFonts w:hint="eastAsia" w:ascii="仿宋_GB2312" w:hAnsi="仿宋_GB2312" w:cs="仿宋_GB2312"/>
                <w:sz w:val="24"/>
              </w:rPr>
            </w:pPr>
            <w:r>
              <w:rPr>
                <w:rFonts w:hint="eastAsia" w:ascii="仿宋_GB2312" w:hAnsi="仿宋_GB2312" w:cs="仿宋_GB2312"/>
                <w:sz w:val="24"/>
              </w:rPr>
              <w:t>参与标准文本及编制说明的编写；</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38D375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3A4F3F2C">
            <w:pPr>
              <w:ind w:firstLine="0" w:firstLineChars="0"/>
              <w:jc w:val="center"/>
              <w:rPr>
                <w:rFonts w:hint="eastAsia" w:ascii="仿宋_GB2312" w:hAnsi="仿宋_GB2312" w:cs="仿宋_GB2312"/>
                <w:sz w:val="24"/>
              </w:rPr>
            </w:pPr>
            <w:r>
              <w:rPr>
                <w:rFonts w:hint="eastAsia" w:ascii="仿宋_GB2312" w:hAnsi="仿宋_GB2312" w:cs="仿宋_GB2312"/>
                <w:sz w:val="24"/>
              </w:rPr>
              <w:t>王龙宝</w:t>
            </w:r>
          </w:p>
        </w:tc>
        <w:tc>
          <w:tcPr>
            <w:tcW w:w="791" w:type="pct"/>
            <w:tcBorders>
              <w:top w:val="single" w:color="auto" w:sz="4" w:space="0"/>
              <w:bottom w:val="single" w:color="auto" w:sz="4" w:space="0"/>
            </w:tcBorders>
            <w:vAlign w:val="center"/>
          </w:tcPr>
          <w:p w14:paraId="05757152">
            <w:pPr>
              <w:ind w:firstLine="0" w:firstLineChars="0"/>
              <w:jc w:val="center"/>
              <w:rPr>
                <w:rFonts w:hint="default" w:ascii="仿宋_GB2312" w:hAnsi="仿宋_GB2312" w:eastAsia="仿宋_GB2312" w:cs="仿宋_GB2312"/>
                <w:sz w:val="24"/>
                <w:lang w:val="en-US" w:eastAsia="zh-CN"/>
              </w:rPr>
            </w:pPr>
            <w:r>
              <w:rPr>
                <w:rFonts w:hint="eastAsia" w:ascii="仿宋_GB2312" w:hAnsi="仿宋_GB2312" w:cs="仿宋_GB2312"/>
                <w:sz w:val="24"/>
                <w:lang w:val="en-US" w:eastAsia="zh-CN"/>
              </w:rPr>
              <w:t>高级工程师</w:t>
            </w:r>
          </w:p>
        </w:tc>
        <w:tc>
          <w:tcPr>
            <w:tcW w:w="1336" w:type="pct"/>
            <w:tcBorders>
              <w:top w:val="single" w:color="auto" w:sz="4" w:space="0"/>
              <w:bottom w:val="single" w:color="auto" w:sz="4" w:space="0"/>
            </w:tcBorders>
            <w:vAlign w:val="center"/>
          </w:tcPr>
          <w:p w14:paraId="25C306E9">
            <w:pPr>
              <w:ind w:firstLine="0" w:firstLineChars="0"/>
              <w:jc w:val="center"/>
              <w:rPr>
                <w:rFonts w:ascii="仿宋_GB2312" w:hAnsi="仿宋_GB2312" w:cs="仿宋_GB2312"/>
                <w:sz w:val="24"/>
              </w:rPr>
            </w:pPr>
            <w:r>
              <w:rPr>
                <w:rFonts w:hint="eastAsia" w:ascii="仿宋_GB2312" w:hAnsi="仿宋_GB2312" w:cs="仿宋_GB2312"/>
                <w:sz w:val="24"/>
              </w:rPr>
              <w:t>河海大学</w:t>
            </w:r>
          </w:p>
        </w:tc>
        <w:tc>
          <w:tcPr>
            <w:tcW w:w="2276" w:type="pct"/>
            <w:tcBorders>
              <w:top w:val="single" w:color="auto" w:sz="4" w:space="0"/>
              <w:bottom w:val="single" w:color="auto" w:sz="4" w:space="0"/>
              <w:right w:val="single" w:color="auto" w:sz="4" w:space="0"/>
            </w:tcBorders>
            <w:vAlign w:val="center"/>
          </w:tcPr>
          <w:p w14:paraId="09A865D0">
            <w:pPr>
              <w:ind w:firstLine="0" w:firstLineChars="0"/>
              <w:rPr>
                <w:rFonts w:hint="eastAsia" w:ascii="仿宋_GB2312" w:hAnsi="仿宋_GB2312" w:cs="仿宋_GB2312"/>
                <w:sz w:val="24"/>
              </w:rPr>
            </w:pPr>
            <w:r>
              <w:rPr>
                <w:rFonts w:hint="eastAsia" w:ascii="仿宋_GB2312" w:hAnsi="仿宋_GB2312" w:cs="仿宋_GB2312"/>
                <w:sz w:val="24"/>
              </w:rPr>
              <w:t>；对标准实施情况进行总结分析，</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6689FD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0B6FD61C">
            <w:pPr>
              <w:ind w:firstLine="0" w:firstLineChars="0"/>
              <w:jc w:val="center"/>
              <w:rPr>
                <w:rFonts w:hint="eastAsia" w:ascii="仿宋_GB2312" w:hAnsi="仿宋_GB2312" w:cs="仿宋_GB2312"/>
                <w:sz w:val="24"/>
              </w:rPr>
            </w:pPr>
            <w:r>
              <w:rPr>
                <w:rFonts w:hint="eastAsia" w:ascii="仿宋_GB2312" w:hAnsi="仿宋_GB2312" w:cs="仿宋_GB2312"/>
                <w:sz w:val="24"/>
              </w:rPr>
              <w:t>何水玲</w:t>
            </w:r>
          </w:p>
        </w:tc>
        <w:tc>
          <w:tcPr>
            <w:tcW w:w="791" w:type="pct"/>
            <w:tcBorders>
              <w:top w:val="single" w:color="auto" w:sz="4" w:space="0"/>
              <w:bottom w:val="single" w:color="auto" w:sz="4" w:space="0"/>
            </w:tcBorders>
            <w:vAlign w:val="center"/>
          </w:tcPr>
          <w:p w14:paraId="6D4D26E0">
            <w:pPr>
              <w:ind w:firstLine="0" w:firstLineChars="0"/>
              <w:jc w:val="center"/>
              <w:rPr>
                <w:rFonts w:hint="eastAsia" w:ascii="仿宋_GB2312" w:hAnsi="仿宋_GB2312" w:eastAsia="仿宋_GB2312" w:cs="仿宋_GB2312"/>
                <w:sz w:val="24"/>
                <w:lang w:val="en-US" w:eastAsia="zh-CN"/>
              </w:rPr>
            </w:pPr>
            <w:r>
              <w:rPr>
                <w:rFonts w:hint="eastAsia" w:ascii="仿宋_GB2312" w:hAnsi="仿宋_GB2312" w:cs="仿宋_GB2312"/>
                <w:sz w:val="24"/>
                <w:lang w:val="en-US" w:eastAsia="zh-CN"/>
              </w:rPr>
              <w:t>工程师</w:t>
            </w:r>
          </w:p>
        </w:tc>
        <w:tc>
          <w:tcPr>
            <w:tcW w:w="1336" w:type="pct"/>
            <w:tcBorders>
              <w:top w:val="single" w:color="auto" w:sz="4" w:space="0"/>
              <w:bottom w:val="single" w:color="auto" w:sz="4" w:space="0"/>
            </w:tcBorders>
            <w:vAlign w:val="center"/>
          </w:tcPr>
          <w:p w14:paraId="34ADA996">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49992C68">
            <w:pPr>
              <w:ind w:firstLine="0" w:firstLineChars="0"/>
              <w:jc w:val="left"/>
              <w:rPr>
                <w:rFonts w:hint="eastAsia" w:ascii="仿宋_GB2312" w:hAnsi="仿宋_GB2312" w:cs="仿宋_GB2312"/>
                <w:sz w:val="24"/>
              </w:rPr>
            </w:pPr>
            <w:r>
              <w:rPr>
                <w:rFonts w:hint="eastAsia" w:ascii="仿宋_GB2312" w:hAnsi="仿宋_GB2312" w:cs="仿宋_GB2312"/>
                <w:sz w:val="24"/>
              </w:rPr>
              <w:t>参与标准文本及编制说明的编写；组织开展标准征求意见会</w:t>
            </w:r>
          </w:p>
        </w:tc>
      </w:tr>
      <w:tr w14:paraId="1DA625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6113F320">
            <w:pPr>
              <w:ind w:firstLine="0" w:firstLineChars="0"/>
              <w:jc w:val="center"/>
              <w:rPr>
                <w:rFonts w:hint="eastAsia" w:ascii="仿宋_GB2312" w:hAnsi="仿宋_GB2312" w:cs="仿宋_GB2312"/>
                <w:sz w:val="24"/>
              </w:rPr>
            </w:pPr>
            <w:r>
              <w:rPr>
                <w:rFonts w:hint="eastAsia" w:ascii="仿宋_GB2312" w:hAnsi="仿宋_GB2312" w:cs="仿宋_GB2312"/>
                <w:sz w:val="24"/>
              </w:rPr>
              <w:t>覃岚倩</w:t>
            </w:r>
          </w:p>
        </w:tc>
        <w:tc>
          <w:tcPr>
            <w:tcW w:w="791" w:type="pct"/>
            <w:tcBorders>
              <w:top w:val="single" w:color="auto" w:sz="4" w:space="0"/>
              <w:bottom w:val="single" w:color="auto" w:sz="4" w:space="0"/>
            </w:tcBorders>
            <w:vAlign w:val="center"/>
          </w:tcPr>
          <w:p w14:paraId="36F074B9">
            <w:pPr>
              <w:ind w:firstLine="0" w:firstLineChars="0"/>
              <w:jc w:val="center"/>
              <w:rPr>
                <w:rFonts w:ascii="仿宋_GB2312" w:hAnsi="仿宋_GB2312" w:cs="仿宋_GB2312"/>
                <w:sz w:val="24"/>
              </w:rPr>
            </w:pPr>
            <w:r>
              <w:rPr>
                <w:rFonts w:hint="eastAsia" w:ascii="仿宋" w:hAnsi="仿宋" w:eastAsia="仿宋" w:cs="仿宋"/>
                <w:bCs/>
                <w:sz w:val="24"/>
                <w:szCs w:val="28"/>
                <w:highlight w:val="none"/>
                <w:lang w:val="en-US" w:eastAsia="zh-CN"/>
              </w:rPr>
              <w:t>工程师</w:t>
            </w:r>
          </w:p>
        </w:tc>
        <w:tc>
          <w:tcPr>
            <w:tcW w:w="1336" w:type="pct"/>
            <w:tcBorders>
              <w:top w:val="single" w:color="auto" w:sz="4" w:space="0"/>
              <w:bottom w:val="single" w:color="auto" w:sz="4" w:space="0"/>
            </w:tcBorders>
            <w:vAlign w:val="center"/>
          </w:tcPr>
          <w:p w14:paraId="38B149FF">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0FAAF0AA">
            <w:pPr>
              <w:ind w:firstLine="0" w:firstLineChars="0"/>
              <w:rPr>
                <w:rFonts w:hint="eastAsia" w:ascii="仿宋_GB2312" w:hAnsi="仿宋_GB2312" w:cs="仿宋_GB2312"/>
                <w:sz w:val="24"/>
              </w:rPr>
            </w:pPr>
            <w:r>
              <w:rPr>
                <w:rFonts w:hint="eastAsia" w:ascii="仿宋_GB2312" w:hAnsi="仿宋_GB2312" w:cs="仿宋_GB2312"/>
                <w:sz w:val="24"/>
              </w:rPr>
              <w:t>参与标准文本及编制说明的编写；组织开展标准征求意见会</w:t>
            </w:r>
          </w:p>
        </w:tc>
      </w:tr>
      <w:tr w14:paraId="2B7181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3402F8F4">
            <w:pPr>
              <w:ind w:firstLine="0" w:firstLineChars="0"/>
              <w:jc w:val="center"/>
              <w:rPr>
                <w:rFonts w:hint="eastAsia" w:ascii="仿宋_GB2312" w:hAnsi="仿宋_GB2312" w:cs="仿宋_GB2312"/>
                <w:sz w:val="24"/>
              </w:rPr>
            </w:pPr>
            <w:r>
              <w:rPr>
                <w:rFonts w:hint="eastAsia" w:ascii="仿宋_GB2312" w:hAnsi="仿宋_GB2312" w:cs="仿宋_GB2312"/>
                <w:sz w:val="24"/>
              </w:rPr>
              <w:t>王荣华</w:t>
            </w:r>
          </w:p>
        </w:tc>
        <w:tc>
          <w:tcPr>
            <w:tcW w:w="791" w:type="pct"/>
            <w:tcBorders>
              <w:top w:val="single" w:color="auto" w:sz="4" w:space="0"/>
              <w:bottom w:val="single" w:color="auto" w:sz="4" w:space="0"/>
            </w:tcBorders>
            <w:vAlign w:val="center"/>
          </w:tcPr>
          <w:p w14:paraId="7BA2F0C4">
            <w:pPr>
              <w:ind w:firstLine="0" w:firstLineChars="0"/>
              <w:jc w:val="center"/>
              <w:rPr>
                <w:rFonts w:ascii="仿宋_GB2312" w:hAnsi="仿宋_GB2312" w:cs="仿宋_GB2312"/>
                <w:sz w:val="24"/>
              </w:rPr>
            </w:pPr>
            <w:r>
              <w:rPr>
                <w:rFonts w:hint="eastAsia" w:ascii="仿宋" w:hAnsi="仿宋" w:eastAsia="仿宋" w:cs="仿宋"/>
                <w:bCs/>
                <w:sz w:val="24"/>
                <w:szCs w:val="28"/>
                <w:highlight w:val="none"/>
                <w:lang w:val="en-US" w:eastAsia="zh-CN"/>
              </w:rPr>
              <w:t>正高级工程师</w:t>
            </w:r>
          </w:p>
        </w:tc>
        <w:tc>
          <w:tcPr>
            <w:tcW w:w="1336" w:type="pct"/>
            <w:tcBorders>
              <w:top w:val="single" w:color="auto" w:sz="4" w:space="0"/>
              <w:bottom w:val="single" w:color="auto" w:sz="4" w:space="0"/>
            </w:tcBorders>
            <w:vAlign w:val="center"/>
          </w:tcPr>
          <w:p w14:paraId="775AB0F6">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0A14CB21">
            <w:pPr>
              <w:ind w:firstLine="0" w:firstLineChars="0"/>
              <w:jc w:val="left"/>
              <w:rPr>
                <w:rFonts w:hint="eastAsia" w:ascii="仿宋_GB2312" w:hAnsi="仿宋_GB2312" w:cs="仿宋_GB2312"/>
                <w:sz w:val="24"/>
              </w:rPr>
            </w:pPr>
            <w:r>
              <w:rPr>
                <w:rFonts w:hint="eastAsia" w:ascii="仿宋_GB2312" w:hAnsi="仿宋_GB2312" w:cs="仿宋_GB2312"/>
                <w:sz w:val="24"/>
              </w:rPr>
              <w:t>参与标准文本及编制说明的编写；组织开展标准征求意见会</w:t>
            </w:r>
          </w:p>
        </w:tc>
      </w:tr>
      <w:tr w14:paraId="1D2510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7BA24A12">
            <w:pPr>
              <w:ind w:firstLine="0" w:firstLineChars="0"/>
              <w:jc w:val="center"/>
              <w:rPr>
                <w:rFonts w:hint="eastAsia" w:ascii="仿宋_GB2312" w:hAnsi="仿宋_GB2312" w:cs="仿宋_GB2312"/>
                <w:sz w:val="24"/>
              </w:rPr>
            </w:pPr>
            <w:r>
              <w:rPr>
                <w:rFonts w:hint="eastAsia" w:ascii="仿宋_GB2312" w:hAnsi="仿宋_GB2312" w:cs="仿宋_GB2312"/>
                <w:sz w:val="24"/>
              </w:rPr>
              <w:t>刘良</w:t>
            </w:r>
          </w:p>
        </w:tc>
        <w:tc>
          <w:tcPr>
            <w:tcW w:w="791" w:type="pct"/>
            <w:tcBorders>
              <w:top w:val="single" w:color="auto" w:sz="4" w:space="0"/>
              <w:bottom w:val="single" w:color="auto" w:sz="4" w:space="0"/>
            </w:tcBorders>
            <w:vAlign w:val="center"/>
          </w:tcPr>
          <w:p w14:paraId="40F923CE">
            <w:pPr>
              <w:ind w:firstLine="0" w:firstLineChars="0"/>
              <w:jc w:val="center"/>
              <w:rPr>
                <w:rFonts w:ascii="仿宋_GB2312" w:hAnsi="仿宋_GB2312" w:cs="仿宋_GB2312"/>
                <w:sz w:val="24"/>
              </w:rPr>
            </w:pPr>
            <w:r>
              <w:rPr>
                <w:rFonts w:hint="eastAsia" w:ascii="仿宋" w:hAnsi="仿宋" w:eastAsia="仿宋" w:cs="仿宋"/>
                <w:bCs/>
                <w:sz w:val="24"/>
                <w:szCs w:val="28"/>
                <w:highlight w:val="none"/>
                <w:lang w:val="en-US" w:eastAsia="zh-CN"/>
              </w:rPr>
              <w:t>高级工程师</w:t>
            </w:r>
          </w:p>
        </w:tc>
        <w:tc>
          <w:tcPr>
            <w:tcW w:w="1336" w:type="pct"/>
            <w:tcBorders>
              <w:top w:val="single" w:color="auto" w:sz="4" w:space="0"/>
              <w:bottom w:val="single" w:color="auto" w:sz="4" w:space="0"/>
            </w:tcBorders>
            <w:vAlign w:val="center"/>
          </w:tcPr>
          <w:p w14:paraId="345F758A">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73DF5DE1">
            <w:pPr>
              <w:ind w:firstLine="0" w:firstLineChars="0"/>
              <w:rPr>
                <w:rFonts w:hint="eastAsia" w:ascii="仿宋_GB2312" w:hAnsi="仿宋_GB2312" w:cs="仿宋_GB2312"/>
                <w:sz w:val="24"/>
              </w:rPr>
            </w:pPr>
            <w:r>
              <w:rPr>
                <w:rFonts w:hint="eastAsia" w:ascii="仿宋_GB2312" w:hAnsi="仿宋_GB2312" w:cs="仿宋_GB2312"/>
                <w:sz w:val="24"/>
              </w:rPr>
              <w:t>对标准实施情况进行总结分析，</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59DB908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61BE0820">
            <w:pPr>
              <w:ind w:firstLine="0" w:firstLineChars="0"/>
              <w:jc w:val="center"/>
              <w:rPr>
                <w:rFonts w:hint="eastAsia" w:ascii="仿宋_GB2312" w:hAnsi="仿宋_GB2312" w:cs="仿宋_GB2312"/>
                <w:sz w:val="24"/>
              </w:rPr>
            </w:pPr>
            <w:r>
              <w:rPr>
                <w:rFonts w:hint="eastAsia" w:ascii="仿宋_GB2312" w:hAnsi="仿宋_GB2312" w:cs="仿宋_GB2312"/>
                <w:sz w:val="24"/>
              </w:rPr>
              <w:t>王斌</w:t>
            </w:r>
          </w:p>
        </w:tc>
        <w:tc>
          <w:tcPr>
            <w:tcW w:w="791" w:type="pct"/>
            <w:tcBorders>
              <w:top w:val="single" w:color="auto" w:sz="4" w:space="0"/>
              <w:bottom w:val="single" w:color="auto" w:sz="4" w:space="0"/>
            </w:tcBorders>
            <w:vAlign w:val="center"/>
          </w:tcPr>
          <w:p w14:paraId="210DE189">
            <w:pPr>
              <w:ind w:firstLine="0" w:firstLineChars="0"/>
              <w:jc w:val="center"/>
              <w:rPr>
                <w:rFonts w:ascii="仿宋_GB2312" w:hAnsi="仿宋_GB2312" w:cs="仿宋_GB2312"/>
                <w:sz w:val="24"/>
              </w:rPr>
            </w:pPr>
            <w:r>
              <w:rPr>
                <w:rFonts w:hint="eastAsia" w:ascii="仿宋" w:hAnsi="仿宋" w:eastAsia="仿宋" w:cs="仿宋"/>
                <w:bCs/>
                <w:sz w:val="24"/>
                <w:szCs w:val="28"/>
                <w:highlight w:val="none"/>
                <w:lang w:val="en-US" w:eastAsia="zh-CN"/>
              </w:rPr>
              <w:t>工程师</w:t>
            </w:r>
          </w:p>
        </w:tc>
        <w:tc>
          <w:tcPr>
            <w:tcW w:w="1336" w:type="pct"/>
            <w:tcBorders>
              <w:top w:val="single" w:color="auto" w:sz="4" w:space="0"/>
              <w:bottom w:val="single" w:color="auto" w:sz="4" w:space="0"/>
            </w:tcBorders>
            <w:vAlign w:val="center"/>
          </w:tcPr>
          <w:p w14:paraId="727DA19C">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6404F158">
            <w:pPr>
              <w:ind w:firstLine="0" w:firstLineChars="0"/>
              <w:rPr>
                <w:rFonts w:hint="eastAsia" w:ascii="仿宋_GB2312" w:hAnsi="仿宋_GB2312" w:cs="仿宋_GB2312"/>
                <w:sz w:val="24"/>
              </w:rPr>
            </w:pPr>
            <w:r>
              <w:rPr>
                <w:rFonts w:hint="eastAsia" w:ascii="仿宋_GB2312" w:hAnsi="仿宋_GB2312" w:cs="仿宋_GB2312"/>
                <w:sz w:val="24"/>
              </w:rPr>
              <w:t>参与标准文本及编制说明的编写；组织开展标准征求意见会；</w:t>
            </w:r>
          </w:p>
        </w:tc>
      </w:tr>
      <w:tr w14:paraId="2E70D2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7F42BBB7">
            <w:pPr>
              <w:ind w:firstLine="0" w:firstLineChars="0"/>
              <w:jc w:val="center"/>
              <w:rPr>
                <w:rFonts w:hint="eastAsia" w:ascii="仿宋_GB2312" w:hAnsi="仿宋_GB2312" w:cs="仿宋_GB2312"/>
                <w:sz w:val="24"/>
              </w:rPr>
            </w:pPr>
            <w:r>
              <w:rPr>
                <w:rFonts w:hint="eastAsia" w:ascii="仿宋_GB2312" w:hAnsi="仿宋_GB2312" w:cs="仿宋_GB2312"/>
                <w:sz w:val="24"/>
              </w:rPr>
              <w:t>谢</w:t>
            </w:r>
            <w:r>
              <w:rPr>
                <w:rFonts w:hint="eastAsia" w:ascii="仿宋_GB2312" w:hAnsi="仿宋_GB2312" w:cs="仿宋_GB2312"/>
                <w:sz w:val="24"/>
                <w:lang w:val="en-US" w:eastAsia="zh-CN"/>
              </w:rPr>
              <w:t>熊</w:t>
            </w:r>
            <w:r>
              <w:rPr>
                <w:rFonts w:hint="eastAsia" w:ascii="仿宋_GB2312" w:hAnsi="仿宋_GB2312" w:cs="仿宋_GB2312"/>
                <w:sz w:val="24"/>
              </w:rPr>
              <w:t>祥</w:t>
            </w:r>
          </w:p>
        </w:tc>
        <w:tc>
          <w:tcPr>
            <w:tcW w:w="791" w:type="pct"/>
            <w:tcBorders>
              <w:top w:val="single" w:color="auto" w:sz="4" w:space="0"/>
              <w:bottom w:val="single" w:color="auto" w:sz="4" w:space="0"/>
            </w:tcBorders>
            <w:vAlign w:val="center"/>
          </w:tcPr>
          <w:p w14:paraId="7C21A601">
            <w:pPr>
              <w:ind w:firstLine="0" w:firstLineChars="0"/>
              <w:jc w:val="center"/>
              <w:rPr>
                <w:rFonts w:ascii="仿宋_GB2312" w:hAnsi="仿宋_GB2312" w:cs="仿宋_GB2312"/>
                <w:sz w:val="24"/>
              </w:rPr>
            </w:pPr>
            <w:r>
              <w:rPr>
                <w:rFonts w:hint="eastAsia" w:ascii="仿宋" w:hAnsi="仿宋" w:eastAsia="仿宋" w:cs="仿宋"/>
                <w:bCs/>
                <w:sz w:val="24"/>
                <w:szCs w:val="28"/>
                <w:highlight w:val="none"/>
                <w:lang w:val="en-US" w:eastAsia="zh-CN"/>
              </w:rPr>
              <w:t>高级工程师</w:t>
            </w:r>
          </w:p>
        </w:tc>
        <w:tc>
          <w:tcPr>
            <w:tcW w:w="1336" w:type="pct"/>
            <w:tcBorders>
              <w:top w:val="single" w:color="auto" w:sz="4" w:space="0"/>
              <w:bottom w:val="single" w:color="auto" w:sz="4" w:space="0"/>
            </w:tcBorders>
            <w:vAlign w:val="center"/>
          </w:tcPr>
          <w:p w14:paraId="2187708B">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3EF1DD89">
            <w:pPr>
              <w:ind w:firstLine="0" w:firstLineChars="0"/>
              <w:jc w:val="left"/>
              <w:rPr>
                <w:rFonts w:hint="eastAsia" w:ascii="仿宋_GB2312" w:hAnsi="仿宋_GB2312" w:cs="仿宋_GB2312"/>
                <w:sz w:val="24"/>
              </w:rPr>
            </w:pPr>
            <w:r>
              <w:rPr>
                <w:rFonts w:hint="eastAsia" w:ascii="仿宋_GB2312" w:hAnsi="仿宋_GB2312" w:cs="仿宋_GB2312"/>
                <w:sz w:val="24"/>
              </w:rPr>
              <w:t>对标准实施情况进行总结分析，</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013A13C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0523F1B7">
            <w:pPr>
              <w:ind w:firstLine="0" w:firstLineChars="0"/>
              <w:jc w:val="center"/>
              <w:rPr>
                <w:rFonts w:hint="eastAsia" w:ascii="仿宋_GB2312" w:hAnsi="仿宋_GB2312" w:cs="仿宋_GB2312"/>
                <w:sz w:val="24"/>
              </w:rPr>
            </w:pPr>
            <w:r>
              <w:rPr>
                <w:rFonts w:hint="eastAsia" w:ascii="仿宋_GB2312" w:hAnsi="仿宋_GB2312" w:cs="仿宋_GB2312"/>
                <w:sz w:val="24"/>
              </w:rPr>
              <w:t>张继晓</w:t>
            </w:r>
          </w:p>
        </w:tc>
        <w:tc>
          <w:tcPr>
            <w:tcW w:w="791" w:type="pct"/>
            <w:tcBorders>
              <w:top w:val="single" w:color="auto" w:sz="4" w:space="0"/>
              <w:bottom w:val="single" w:color="auto" w:sz="4" w:space="0"/>
            </w:tcBorders>
            <w:vAlign w:val="center"/>
          </w:tcPr>
          <w:p w14:paraId="695CEB67">
            <w:pPr>
              <w:ind w:firstLine="0" w:firstLineChars="0"/>
              <w:jc w:val="center"/>
              <w:rPr>
                <w:rFonts w:ascii="仿宋_GB2312" w:hAnsi="仿宋_GB2312" w:cs="仿宋_GB2312"/>
                <w:sz w:val="24"/>
              </w:rPr>
            </w:pPr>
            <w:r>
              <w:rPr>
                <w:rFonts w:hint="eastAsia" w:ascii="仿宋" w:hAnsi="仿宋" w:eastAsia="仿宋" w:cs="仿宋"/>
                <w:bCs/>
                <w:sz w:val="24"/>
                <w:szCs w:val="28"/>
                <w:highlight w:val="none"/>
                <w:lang w:eastAsia="zh-CN"/>
              </w:rPr>
              <w:t>技术员</w:t>
            </w:r>
          </w:p>
        </w:tc>
        <w:tc>
          <w:tcPr>
            <w:tcW w:w="1336" w:type="pct"/>
            <w:tcBorders>
              <w:top w:val="single" w:color="auto" w:sz="4" w:space="0"/>
              <w:bottom w:val="single" w:color="auto" w:sz="4" w:space="0"/>
            </w:tcBorders>
            <w:vAlign w:val="center"/>
          </w:tcPr>
          <w:p w14:paraId="3FF7A0E3">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4C1FA31C">
            <w:pPr>
              <w:ind w:firstLine="0" w:firstLineChars="0"/>
              <w:jc w:val="left"/>
              <w:rPr>
                <w:rFonts w:hint="eastAsia" w:ascii="仿宋_GB2312" w:hAnsi="仿宋_GB2312" w:cs="仿宋_GB2312"/>
                <w:sz w:val="24"/>
              </w:rPr>
            </w:pPr>
            <w:r>
              <w:rPr>
                <w:rFonts w:hint="eastAsia" w:ascii="仿宋_GB2312" w:hAnsi="仿宋_GB2312" w:cs="仿宋_GB2312"/>
                <w:sz w:val="24"/>
              </w:rPr>
              <w:t>参与标准文本及编制说明的编写；组织开展标准征求意见会；</w:t>
            </w:r>
          </w:p>
        </w:tc>
      </w:tr>
      <w:tr w14:paraId="5892CE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0ACCE8BF">
            <w:pPr>
              <w:ind w:firstLine="0" w:firstLineChars="0"/>
              <w:jc w:val="center"/>
              <w:rPr>
                <w:rFonts w:hint="eastAsia" w:ascii="仿宋_GB2312" w:hAnsi="仿宋_GB2312" w:cs="仿宋_GB2312"/>
                <w:sz w:val="24"/>
              </w:rPr>
            </w:pPr>
            <w:r>
              <w:rPr>
                <w:rFonts w:hint="eastAsia" w:ascii="仿宋_GB2312" w:hAnsi="仿宋_GB2312" w:cs="仿宋_GB2312"/>
                <w:sz w:val="24"/>
              </w:rPr>
              <w:t>蒙振思</w:t>
            </w:r>
          </w:p>
        </w:tc>
        <w:tc>
          <w:tcPr>
            <w:tcW w:w="791" w:type="pct"/>
            <w:tcBorders>
              <w:top w:val="single" w:color="auto" w:sz="4" w:space="0"/>
              <w:bottom w:val="single" w:color="auto" w:sz="4" w:space="0"/>
            </w:tcBorders>
            <w:vAlign w:val="center"/>
          </w:tcPr>
          <w:p w14:paraId="5B877D02">
            <w:pPr>
              <w:ind w:firstLine="0" w:firstLineChars="0"/>
              <w:jc w:val="center"/>
              <w:rPr>
                <w:rFonts w:hint="eastAsia" w:ascii="仿宋_GB2312" w:hAnsi="仿宋_GB2312" w:eastAsia="仿宋_GB2312" w:cs="仿宋_GB2312"/>
                <w:sz w:val="24"/>
                <w:lang w:val="en-US" w:eastAsia="zh-CN"/>
              </w:rPr>
            </w:pPr>
            <w:r>
              <w:rPr>
                <w:rFonts w:hint="eastAsia" w:ascii="仿宋_GB2312" w:hAnsi="仿宋_GB2312" w:cs="仿宋_GB2312"/>
                <w:sz w:val="24"/>
                <w:lang w:val="en-US" w:eastAsia="zh-CN"/>
              </w:rPr>
              <w:t>工程师</w:t>
            </w:r>
          </w:p>
        </w:tc>
        <w:tc>
          <w:tcPr>
            <w:tcW w:w="1336" w:type="pct"/>
            <w:tcBorders>
              <w:top w:val="single" w:color="auto" w:sz="4" w:space="0"/>
              <w:bottom w:val="single" w:color="auto" w:sz="4" w:space="0"/>
            </w:tcBorders>
            <w:vAlign w:val="center"/>
          </w:tcPr>
          <w:p w14:paraId="1A06DC86">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3B82C782">
            <w:pPr>
              <w:ind w:firstLine="0" w:firstLineChars="0"/>
              <w:rPr>
                <w:rFonts w:hint="eastAsia" w:ascii="仿宋_GB2312" w:hAnsi="仿宋_GB2312" w:cs="仿宋_GB2312"/>
                <w:sz w:val="24"/>
              </w:rPr>
            </w:pPr>
            <w:r>
              <w:rPr>
                <w:rFonts w:hint="eastAsia" w:ascii="仿宋_GB2312" w:hAnsi="仿宋_GB2312" w:cs="仿宋_GB2312"/>
                <w:sz w:val="24"/>
              </w:rPr>
              <w:t>对标准实施情况进行总结分析，</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642B34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59920D04">
            <w:pPr>
              <w:ind w:firstLine="0" w:firstLineChars="0"/>
              <w:jc w:val="center"/>
              <w:rPr>
                <w:rFonts w:hint="eastAsia" w:ascii="仿宋_GB2312" w:hAnsi="仿宋_GB2312" w:cs="仿宋_GB2312"/>
                <w:sz w:val="24"/>
              </w:rPr>
            </w:pPr>
            <w:r>
              <w:rPr>
                <w:rFonts w:hint="eastAsia" w:ascii="仿宋_GB2312" w:hAnsi="仿宋_GB2312" w:cs="仿宋_GB2312"/>
                <w:sz w:val="24"/>
              </w:rPr>
              <w:t>唐朝玉</w:t>
            </w:r>
          </w:p>
        </w:tc>
        <w:tc>
          <w:tcPr>
            <w:tcW w:w="791" w:type="pct"/>
            <w:tcBorders>
              <w:top w:val="single" w:color="auto" w:sz="4" w:space="0"/>
              <w:bottom w:val="single" w:color="auto" w:sz="4" w:space="0"/>
            </w:tcBorders>
            <w:vAlign w:val="center"/>
          </w:tcPr>
          <w:p w14:paraId="7F9AD5D9">
            <w:pPr>
              <w:ind w:firstLine="0" w:firstLineChars="0"/>
              <w:jc w:val="center"/>
              <w:rPr>
                <w:rFonts w:ascii="仿宋_GB2312" w:hAnsi="仿宋_GB2312" w:cs="仿宋_GB2312"/>
                <w:sz w:val="24"/>
              </w:rPr>
            </w:pPr>
            <w:r>
              <w:rPr>
                <w:rFonts w:hint="eastAsia" w:ascii="仿宋" w:hAnsi="仿宋" w:eastAsia="仿宋" w:cs="仿宋"/>
                <w:bCs/>
                <w:sz w:val="24"/>
                <w:szCs w:val="28"/>
                <w:highlight w:val="none"/>
                <w:lang w:val="en-US" w:eastAsia="zh-CN"/>
              </w:rPr>
              <w:t>高级工程师</w:t>
            </w:r>
          </w:p>
        </w:tc>
        <w:tc>
          <w:tcPr>
            <w:tcW w:w="1336" w:type="pct"/>
            <w:tcBorders>
              <w:top w:val="single" w:color="auto" w:sz="4" w:space="0"/>
              <w:bottom w:val="single" w:color="auto" w:sz="4" w:space="0"/>
            </w:tcBorders>
            <w:vAlign w:val="center"/>
          </w:tcPr>
          <w:p w14:paraId="6FB5A08D">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4F8DDD95">
            <w:pPr>
              <w:ind w:firstLine="0" w:firstLineChars="0"/>
              <w:jc w:val="left"/>
              <w:rPr>
                <w:rFonts w:hint="eastAsia" w:ascii="仿宋_GB2312" w:hAnsi="仿宋_GB2312" w:cs="仿宋_GB2312"/>
                <w:sz w:val="24"/>
              </w:rPr>
            </w:pPr>
            <w:r>
              <w:rPr>
                <w:rFonts w:hint="eastAsia" w:ascii="仿宋_GB2312" w:hAnsi="仿宋_GB2312" w:cs="仿宋_GB2312"/>
                <w:sz w:val="24"/>
              </w:rPr>
              <w:t>对标准实施情况进行总结分析，</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2AA4AC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648CC57A">
            <w:pPr>
              <w:ind w:firstLine="0" w:firstLineChars="0"/>
              <w:jc w:val="center"/>
              <w:rPr>
                <w:rFonts w:hint="eastAsia" w:ascii="仿宋_GB2312" w:hAnsi="仿宋_GB2312" w:cs="仿宋_GB2312"/>
                <w:sz w:val="24"/>
              </w:rPr>
            </w:pPr>
            <w:r>
              <w:rPr>
                <w:rFonts w:hint="eastAsia" w:ascii="仿宋_GB2312" w:hAnsi="仿宋_GB2312" w:cs="仿宋_GB2312"/>
                <w:sz w:val="24"/>
              </w:rPr>
              <w:t>宾荣壬</w:t>
            </w:r>
          </w:p>
        </w:tc>
        <w:tc>
          <w:tcPr>
            <w:tcW w:w="791" w:type="pct"/>
            <w:tcBorders>
              <w:top w:val="single" w:color="auto" w:sz="4" w:space="0"/>
              <w:bottom w:val="single" w:color="auto" w:sz="4" w:space="0"/>
            </w:tcBorders>
            <w:vAlign w:val="center"/>
          </w:tcPr>
          <w:p w14:paraId="5F135E1D">
            <w:pPr>
              <w:ind w:firstLine="0" w:firstLineChars="0"/>
              <w:jc w:val="center"/>
              <w:rPr>
                <w:rFonts w:hint="eastAsia" w:ascii="仿宋_GB2312" w:hAnsi="仿宋_GB2312" w:eastAsia="仿宋_GB2312" w:cs="仿宋_GB2312"/>
                <w:sz w:val="24"/>
                <w:lang w:val="en-US" w:eastAsia="zh-CN"/>
              </w:rPr>
            </w:pPr>
            <w:r>
              <w:rPr>
                <w:rFonts w:hint="eastAsia" w:ascii="仿宋_GB2312" w:hAnsi="仿宋_GB2312" w:cs="仿宋_GB2312"/>
                <w:sz w:val="24"/>
                <w:lang w:val="en-US" w:eastAsia="zh-CN"/>
              </w:rPr>
              <w:t>技术员</w:t>
            </w:r>
          </w:p>
        </w:tc>
        <w:tc>
          <w:tcPr>
            <w:tcW w:w="1336" w:type="pct"/>
            <w:tcBorders>
              <w:top w:val="single" w:color="auto" w:sz="4" w:space="0"/>
              <w:bottom w:val="single" w:color="auto" w:sz="4" w:space="0"/>
            </w:tcBorders>
            <w:vAlign w:val="center"/>
          </w:tcPr>
          <w:p w14:paraId="1942071B">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52B04550">
            <w:pPr>
              <w:ind w:firstLine="0" w:firstLineChars="0"/>
              <w:rPr>
                <w:rFonts w:hint="eastAsia" w:ascii="仿宋_GB2312" w:hAnsi="仿宋_GB2312" w:cs="仿宋_GB2312"/>
                <w:sz w:val="24"/>
              </w:rPr>
            </w:pPr>
            <w:r>
              <w:rPr>
                <w:rFonts w:hint="eastAsia" w:ascii="仿宋_GB2312" w:hAnsi="仿宋_GB2312" w:cs="仿宋_GB2312"/>
                <w:sz w:val="24"/>
              </w:rPr>
              <w:t>对标准实施情况进行总结分析，</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r w14:paraId="09E4EB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6" w:type="pct"/>
            <w:tcBorders>
              <w:top w:val="single" w:color="auto" w:sz="4" w:space="0"/>
              <w:left w:val="single" w:color="auto" w:sz="4" w:space="0"/>
              <w:bottom w:val="single" w:color="auto" w:sz="4" w:space="0"/>
            </w:tcBorders>
            <w:vAlign w:val="center"/>
          </w:tcPr>
          <w:p w14:paraId="7F3BB5FE">
            <w:pPr>
              <w:ind w:firstLine="0" w:firstLineChars="0"/>
              <w:jc w:val="center"/>
              <w:rPr>
                <w:rFonts w:ascii="仿宋_GB2312" w:hAnsi="仿宋_GB2312" w:cs="仿宋_GB2312"/>
                <w:sz w:val="24"/>
              </w:rPr>
            </w:pPr>
            <w:r>
              <w:rPr>
                <w:rFonts w:hint="eastAsia" w:ascii="仿宋_GB2312" w:hAnsi="仿宋_GB2312" w:cs="仿宋_GB2312"/>
                <w:sz w:val="24"/>
              </w:rPr>
              <w:t>蒋玲春</w:t>
            </w:r>
          </w:p>
        </w:tc>
        <w:tc>
          <w:tcPr>
            <w:tcW w:w="791" w:type="pct"/>
            <w:tcBorders>
              <w:top w:val="single" w:color="auto" w:sz="4" w:space="0"/>
              <w:bottom w:val="single" w:color="auto" w:sz="4" w:space="0"/>
            </w:tcBorders>
            <w:vAlign w:val="center"/>
          </w:tcPr>
          <w:p w14:paraId="3B7CCE41">
            <w:pPr>
              <w:ind w:firstLine="0" w:firstLineChars="0"/>
              <w:jc w:val="center"/>
              <w:rPr>
                <w:rFonts w:ascii="仿宋_GB2312" w:hAnsi="仿宋_GB2312" w:cs="仿宋_GB2312"/>
                <w:sz w:val="24"/>
              </w:rPr>
            </w:pPr>
            <w:r>
              <w:rPr>
                <w:rFonts w:hint="eastAsia" w:ascii="仿宋" w:hAnsi="仿宋" w:eastAsia="仿宋" w:cs="仿宋"/>
                <w:sz w:val="24"/>
                <w:szCs w:val="28"/>
                <w:highlight w:val="none"/>
                <w:lang w:val="en-US" w:eastAsia="zh-CN"/>
              </w:rPr>
              <w:t>工程师</w:t>
            </w:r>
          </w:p>
        </w:tc>
        <w:tc>
          <w:tcPr>
            <w:tcW w:w="1336" w:type="pct"/>
            <w:tcBorders>
              <w:top w:val="single" w:color="auto" w:sz="4" w:space="0"/>
              <w:bottom w:val="single" w:color="auto" w:sz="4" w:space="0"/>
            </w:tcBorders>
            <w:vAlign w:val="center"/>
          </w:tcPr>
          <w:p w14:paraId="75919E9B">
            <w:pPr>
              <w:ind w:firstLine="0" w:firstLineChars="0"/>
              <w:jc w:val="center"/>
              <w:rPr>
                <w:rFonts w:ascii="仿宋_GB2312" w:hAnsi="仿宋_GB2312" w:cs="仿宋_GB2312"/>
                <w:sz w:val="24"/>
              </w:rPr>
            </w:pPr>
            <w:r>
              <w:rPr>
                <w:rFonts w:hint="eastAsia" w:ascii="仿宋_GB2312" w:hAnsi="仿宋_GB2312" w:cs="仿宋_GB2312"/>
                <w:sz w:val="24"/>
              </w:rPr>
              <w:t>恒晟水环境治理股份有限公司</w:t>
            </w:r>
          </w:p>
        </w:tc>
        <w:tc>
          <w:tcPr>
            <w:tcW w:w="2276" w:type="pct"/>
            <w:tcBorders>
              <w:top w:val="single" w:color="auto" w:sz="4" w:space="0"/>
              <w:bottom w:val="single" w:color="auto" w:sz="4" w:space="0"/>
              <w:right w:val="single" w:color="auto" w:sz="4" w:space="0"/>
            </w:tcBorders>
            <w:vAlign w:val="center"/>
          </w:tcPr>
          <w:p w14:paraId="7093FBC6">
            <w:pPr>
              <w:ind w:firstLine="0" w:firstLineChars="0"/>
              <w:rPr>
                <w:rFonts w:ascii="仿宋_GB2312" w:hAnsi="仿宋_GB2312" w:cs="仿宋_GB2312"/>
                <w:sz w:val="24"/>
              </w:rPr>
            </w:pPr>
            <w:r>
              <w:rPr>
                <w:rFonts w:hint="eastAsia" w:ascii="仿宋_GB2312" w:hAnsi="仿宋_GB2312" w:cs="仿宋_GB2312"/>
                <w:sz w:val="24"/>
              </w:rPr>
              <w:t>对标准实施情况进行总结分析，</w:t>
            </w:r>
            <w:r>
              <w:rPr>
                <w:rFonts w:hint="eastAsia" w:ascii="仿宋_GB2312" w:hAnsi="仿宋_GB2312" w:cs="仿宋_GB2312"/>
                <w:sz w:val="24"/>
                <w:lang w:eastAsia="zh-CN"/>
              </w:rPr>
              <w:t>不断对标准提出修正意见</w:t>
            </w:r>
            <w:r>
              <w:rPr>
                <w:rFonts w:hint="eastAsia" w:ascii="仿宋_GB2312" w:hAnsi="仿宋_GB2312" w:cs="仿宋_GB2312"/>
                <w:sz w:val="24"/>
              </w:rPr>
              <w:t>。</w:t>
            </w:r>
          </w:p>
        </w:tc>
      </w:tr>
    </w:tbl>
    <w:p w14:paraId="404EC2AB">
      <w:pPr>
        <w:autoSpaceDE w:val="0"/>
        <w:autoSpaceDN w:val="0"/>
        <w:adjustRightInd w:val="0"/>
        <w:spacing w:before="156" w:beforeLines="50" w:after="156" w:afterLines="50" w:line="560" w:lineRule="exact"/>
        <w:ind w:firstLine="640"/>
        <w:jc w:val="left"/>
        <w:outlineLvl w:val="0"/>
        <w:rPr>
          <w:rFonts w:ascii="黑体" w:hAnsi="黑体" w:eastAsia="黑体" w:cs="仿宋_GB2312"/>
          <w:szCs w:val="32"/>
        </w:rPr>
      </w:pPr>
      <w:r>
        <w:rPr>
          <w:rFonts w:hint="eastAsia" w:ascii="黑体" w:hAnsi="黑体" w:eastAsia="黑体" w:cs="仿宋_GB2312"/>
          <w:szCs w:val="32"/>
        </w:rPr>
        <w:t>二、制定标准的必要性和意义</w:t>
      </w:r>
    </w:p>
    <w:p w14:paraId="4C758588">
      <w:pPr>
        <w:pStyle w:val="13"/>
        <w:snapToGrid w:val="0"/>
        <w:spacing w:after="0" w:line="560" w:lineRule="exact"/>
        <w:ind w:firstLine="640"/>
        <w:rPr>
          <w:rFonts w:ascii="仿宋_GB2312" w:hAnsi="仿宋_GB2312" w:cs="仿宋_GB2312"/>
        </w:rPr>
      </w:pPr>
      <w:r>
        <w:rPr>
          <w:rFonts w:hint="eastAsia" w:ascii="仿宋_GB2312" w:hAnsi="仿宋_GB2312" w:cs="仿宋_GB2312"/>
        </w:rPr>
        <w:t>水土资源是人类生存发展的基础性要素，也是经济社会可持续发展的根本保障。加强水土保持，既是江河治理与生态修复的关键举措，也是推进生态文明建设的必然要求。党中央、国务院高度重视水土保持工作，党的十八大从新的历史起点出发，做出“大力推进生态文明建设”的战略决策，党的十九届四中全会强调生态文明建设是关系中华民族永续发展的根本大计，必须践行绿水青山就是金山银山的理念，坚持节约资源和保护环境的基本国策，提出健全生态保护和修复制度，加快水土流失和荒漠化、石漠化综合治理。</w:t>
      </w:r>
    </w:p>
    <w:p w14:paraId="7089A3F6">
      <w:pPr>
        <w:pStyle w:val="13"/>
        <w:snapToGrid w:val="0"/>
        <w:spacing w:after="0" w:line="560" w:lineRule="exact"/>
        <w:ind w:firstLine="640"/>
        <w:rPr>
          <w:rFonts w:hint="eastAsia" w:ascii="仿宋_GB2312" w:hAnsi="仿宋_GB2312" w:cs="仿宋_GB2312"/>
        </w:rPr>
      </w:pPr>
      <w:r>
        <w:rPr>
          <w:rFonts w:hint="eastAsia" w:ascii="仿宋_GB2312" w:hAnsi="仿宋_GB2312" w:cs="仿宋_GB2312"/>
        </w:rPr>
        <w:t>广西作为珠江流域发源地和南方重要生态安全屏障，其水土资源状况直接关系到区域生态安全与流域可持续发展。然而，受自然条件与人类活动叠加影响，区内水土流失问题依然突出，不仅导致土地退化、农业产能受损，也加剧了河道淤积、水质下降与生物多样性丧失等生态问题。这些问题的存在，不仅影响当地居民的生产生活，也对粤港澳大湾区的供水安全构成潜在威胁，严重制约区域高质量发展。</w:t>
      </w:r>
    </w:p>
    <w:p w14:paraId="4FF3D03B">
      <w:pPr>
        <w:pStyle w:val="13"/>
        <w:snapToGrid w:val="0"/>
        <w:spacing w:after="0" w:line="560" w:lineRule="exact"/>
        <w:ind w:firstLine="640"/>
        <w:rPr>
          <w:rFonts w:hint="eastAsia" w:ascii="仿宋_GB2312" w:hAnsi="仿宋_GB2312" w:cs="仿宋_GB2312"/>
        </w:rPr>
      </w:pPr>
      <w:r>
        <w:rPr>
          <w:rFonts w:hint="eastAsia" w:ascii="仿宋_GB2312" w:hAnsi="仿宋_GB2312" w:cs="仿宋_GB2312"/>
        </w:rPr>
        <w:t>水土流失综合治理工程作为系统治理水土流失的关键载体，在生态保护与修复中发挥着不可替代的作用。而标识碑牌作为工程的重要组成部分，不仅是项目信息的直接传达媒介，也是工程形象与管理水平的直观体现。通过调研发现，当前广西各地水土流失综合治理工程标识碑牌在规格、材质、内容、设置位置等方面存在较大差异，部分标识碑牌信息不完整、维护不到位，严重影响了其功能的发挥。这种状况既不利于统一监管，也不便于公众监督，亟需通过标准化建设予以规范。</w:t>
      </w:r>
    </w:p>
    <w:p w14:paraId="1E46082F">
      <w:pPr>
        <w:pStyle w:val="13"/>
        <w:snapToGrid w:val="0"/>
        <w:spacing w:after="0" w:line="560" w:lineRule="exact"/>
        <w:ind w:firstLine="640"/>
        <w:rPr>
          <w:rFonts w:ascii="仿宋_GB2312" w:hAnsi="仿宋_GB2312" w:cs="仿宋_GB2312"/>
        </w:rPr>
      </w:pPr>
      <w:r>
        <w:rPr>
          <w:rFonts w:hint="eastAsia" w:ascii="仿宋_GB2312" w:hAnsi="仿宋_GB2312" w:cs="仿宋_GB2312"/>
        </w:rPr>
        <w:t>水利部在《水土保持“十四五”实施方案》中明确提出，要支持引导水土保持地方标准、团体标准制定，以标准强化行业管理，引领水土保持高质量发展。团体标准以其反应快速、机制灵活的特点，正成为构建高质量发展标准体系的重要力量。因此，制定《水土流失综合治理工程标识碑牌设置规范》团体标准，既是落实国家政策要求的具体举措，也是解决当前标识碑牌设置乱象、顺应行业管理升级趋势的迫切需要。本标准将填补从工程设计到现场管理环节的标准空白，为各方提供从内容策划、材料选择到安装维护的全流程技术指引，对统一行业技术规范、提升工程整体品质、保障公共安全、强化社会监督效能具有重要的现实意义，是推动水土保持工作规范化、标准化、智慧化发展的必然要求。</w:t>
      </w:r>
    </w:p>
    <w:p w14:paraId="4A94D15A">
      <w:pPr>
        <w:pStyle w:val="13"/>
        <w:snapToGrid w:val="0"/>
        <w:spacing w:after="0" w:line="560" w:lineRule="exact"/>
        <w:ind w:firstLine="640"/>
        <w:rPr>
          <w:rFonts w:hint="eastAsia" w:ascii="仿宋_GB2312" w:hAnsi="仿宋_GB2312" w:cs="仿宋_GB2312"/>
        </w:rPr>
      </w:pPr>
      <w:r>
        <w:rPr>
          <w:rFonts w:hint="eastAsia" w:ascii="仿宋_GB2312" w:hAnsi="仿宋_GB2312" w:cs="仿宋_GB2312"/>
        </w:rPr>
        <w:t>随着国家绿色低碳发展战略的深入实施和基础设施治理能力的全面提升，水土保持工作正面临重要的战略机遇期。“十四五”规划即将收官，“十五五”规划谋划在即，水土保持作为生态基础设施的关键组成部分，亟需补齐标准体系短板。标识碑牌作为工程管理的“最后一公里”，虽为末端环节，却直接关系到工程整体形象和公众认知。抓住当前政策窗口期，加快建立统一规范的标识碑牌体系，对全面提升水土保持治理效能具有重要意义。</w:t>
      </w:r>
    </w:p>
    <w:p w14:paraId="4996E958">
      <w:pPr>
        <w:pStyle w:val="13"/>
        <w:snapToGrid w:val="0"/>
        <w:spacing w:after="0" w:line="560" w:lineRule="exact"/>
        <w:ind w:firstLine="640"/>
        <w:rPr>
          <w:rFonts w:hint="eastAsia" w:ascii="仿宋_GB2312" w:hAnsi="仿宋_GB2312" w:cs="仿宋_GB2312"/>
        </w:rPr>
      </w:pPr>
      <w:r>
        <w:rPr>
          <w:rFonts w:hint="eastAsia" w:ascii="仿宋_GB2312" w:hAnsi="仿宋_GB2312" w:cs="仿宋_GB2312"/>
        </w:rPr>
        <w:t>水土流失综合治理工程正经历从大规模建设向“建管并重”的重要转型，精细化管理已成为行业发展的必然要求。在此背景下，标识碑牌的规范化程度直接反映了行业管理的成熟水平。目前各地标识系统存在的标准不一、设置混乱等问题若不能及时解决，将严重制约行业标准化进程，影响工程质量和安全管理水平的提升。因此，尽快出台本标准已成为推动水土流失综合治理工程实现从“有”到“优”转型升级的当务之急。</w:t>
      </w:r>
    </w:p>
    <w:p w14:paraId="26254F12">
      <w:pPr>
        <w:pStyle w:val="13"/>
        <w:snapToGrid w:val="0"/>
        <w:spacing w:after="0" w:line="560" w:lineRule="exact"/>
        <w:ind w:firstLine="640"/>
        <w:rPr>
          <w:rFonts w:hint="eastAsia" w:ascii="仿宋_GB2312" w:hAnsi="仿宋_GB2312" w:cs="仿宋_GB2312"/>
        </w:rPr>
      </w:pPr>
      <w:r>
        <w:rPr>
          <w:rFonts w:hint="eastAsia" w:ascii="仿宋_GB2312" w:hAnsi="仿宋_GB2312" w:cs="仿宋_GB2312"/>
        </w:rPr>
        <w:t>随着水土流失综合治理工程规模的持续扩大和公众环保监督意识的不断增强，标识碑牌设置不规范引发的矛盾日益凸显。一方面，标准缺失导致监管依据不足、执法尺度不一；另一方面，信息不透明、指引不明确等问题可能引发公众质疑甚至纠纷。及时制定本标准，将为各级管理部门提供明确的技术指引，有效防范和化解管理风险，营造健康有序的行业发展环境。</w:t>
      </w:r>
    </w:p>
    <w:p w14:paraId="5C507C3E">
      <w:pPr>
        <w:pStyle w:val="13"/>
        <w:snapToGrid w:val="0"/>
        <w:spacing w:after="0" w:line="560" w:lineRule="exact"/>
        <w:ind w:firstLine="640"/>
        <w:rPr>
          <w:rFonts w:ascii="仿宋_GB2312"/>
        </w:rPr>
      </w:pPr>
      <w:r>
        <w:rPr>
          <w:rFonts w:hint="eastAsia" w:ascii="仿宋_GB2312" w:hAnsi="仿宋_GB2312" w:cs="仿宋_GB2312"/>
        </w:rPr>
        <w:t>智慧水利建设的快速推进为标识碑牌功能升级提供了新的契机。随着二维码、近场通信等技术的广泛应用，传统标识碑牌正逐步向“物理-数字融合”的智能终端转变。若不及时制定相关标准，规范数据接口和功能形态，将难以实现工程信息的数字化管理和动态更新，从而错失提升管理效能的重要机遇。本标准的制定，正是顺应技术发展趋势、推动水土流失综合治理工程管理数字化转型的关键举措。</w:t>
      </w:r>
    </w:p>
    <w:p w14:paraId="3EF4F001">
      <w:pPr>
        <w:pStyle w:val="13"/>
        <w:snapToGrid w:val="0"/>
        <w:spacing w:after="0" w:line="560" w:lineRule="exact"/>
        <w:ind w:firstLine="640"/>
        <w:rPr>
          <w:rFonts w:ascii="仿宋_GB2312"/>
        </w:rPr>
      </w:pPr>
      <w:r>
        <w:rPr>
          <w:rFonts w:hint="eastAsia" w:ascii="仿宋_GB2312"/>
        </w:rPr>
        <w:t>通过制定团体标准《</w:t>
      </w:r>
      <w:r>
        <w:rPr>
          <w:rFonts w:hint="eastAsia" w:ascii="仿宋_GB2312"/>
          <w:lang w:eastAsia="zh-CN"/>
        </w:rPr>
        <w:t>水土流失综合治理工程标识碑牌</w:t>
      </w:r>
      <w:r>
        <w:rPr>
          <w:rFonts w:hint="eastAsia" w:ascii="仿宋_GB2312"/>
        </w:rPr>
        <w:t>设置规范》，以标准为抓手，规范</w:t>
      </w:r>
      <w:r>
        <w:rPr>
          <w:rFonts w:hint="eastAsia" w:ascii="仿宋_GB2312"/>
          <w:lang w:eastAsia="zh-CN"/>
        </w:rPr>
        <w:t>水土流失综合治理工程标识碑牌</w:t>
      </w:r>
      <w:r>
        <w:rPr>
          <w:rFonts w:hint="eastAsia" w:ascii="仿宋_GB2312"/>
        </w:rPr>
        <w:t>设置要求，对提升推动水土流失综合治理工程从建设到配套标识的全流程规范化，提升工程整体质量与专业形象具有</w:t>
      </w:r>
      <w:r>
        <w:rPr>
          <w:rFonts w:ascii="仿宋_GB2312"/>
        </w:rPr>
        <w:t>重要意义</w:t>
      </w:r>
      <w:r>
        <w:rPr>
          <w:rFonts w:hint="eastAsia" w:ascii="仿宋_GB2312"/>
        </w:rPr>
        <w:t>。</w:t>
      </w:r>
    </w:p>
    <w:p w14:paraId="1EA00E04">
      <w:pPr>
        <w:autoSpaceDE w:val="0"/>
        <w:autoSpaceDN w:val="0"/>
        <w:adjustRightInd w:val="0"/>
        <w:spacing w:before="156" w:beforeLines="50" w:after="156" w:afterLines="50" w:line="560" w:lineRule="exact"/>
        <w:ind w:firstLine="640"/>
        <w:jc w:val="left"/>
        <w:outlineLvl w:val="0"/>
        <w:rPr>
          <w:rFonts w:ascii="黑体" w:hAnsi="黑体" w:eastAsia="黑体" w:cs="仿宋_GB2312"/>
          <w:szCs w:val="32"/>
        </w:rPr>
      </w:pPr>
      <w:r>
        <w:rPr>
          <w:rFonts w:hint="eastAsia" w:ascii="黑体" w:hAnsi="黑体" w:eastAsia="黑体" w:cs="仿宋_GB2312"/>
          <w:szCs w:val="32"/>
        </w:rPr>
        <w:t>三、主要起草过程</w:t>
      </w:r>
    </w:p>
    <w:p w14:paraId="45CB1760">
      <w:pPr>
        <w:spacing w:before="156" w:beforeLines="50" w:after="156" w:afterLines="50" w:line="560" w:lineRule="exact"/>
        <w:ind w:firstLine="643"/>
        <w:outlineLvl w:val="1"/>
        <w:rPr>
          <w:rFonts w:ascii="楷体" w:hAnsi="楷体" w:eastAsia="楷体"/>
          <w:szCs w:val="28"/>
        </w:rPr>
      </w:pPr>
      <w:r>
        <w:rPr>
          <w:rFonts w:hint="eastAsia" w:ascii="楷体" w:hAnsi="楷体" w:eastAsia="楷体" w:cs="仿宋_GB2312"/>
          <w:b/>
          <w:szCs w:val="28"/>
        </w:rPr>
        <w:t>（一）成立标准编制工作组</w:t>
      </w:r>
    </w:p>
    <w:p w14:paraId="40A7B813">
      <w:pPr>
        <w:spacing w:line="560" w:lineRule="exact"/>
        <w:ind w:firstLine="640"/>
        <w:rPr>
          <w:rFonts w:ascii="仿宋_GB2312"/>
          <w:szCs w:val="32"/>
        </w:rPr>
      </w:pPr>
      <w:r>
        <w:rPr>
          <w:rFonts w:hint="eastAsia" w:ascii="仿宋_GB2312"/>
          <w:szCs w:val="32"/>
        </w:rPr>
        <w:t>团体标准《</w:t>
      </w:r>
      <w:r>
        <w:rPr>
          <w:rFonts w:hint="eastAsia" w:ascii="仿宋_GB2312"/>
          <w:szCs w:val="32"/>
          <w:lang w:eastAsia="zh-CN"/>
        </w:rPr>
        <w:t>水土流失综合治理工程标识碑牌</w:t>
      </w:r>
      <w:r>
        <w:rPr>
          <w:rFonts w:hint="eastAsia" w:ascii="仿宋_GB2312"/>
          <w:szCs w:val="32"/>
        </w:rPr>
        <w:t>设置规范》项目任务下达后，</w:t>
      </w:r>
      <w:r>
        <w:rPr>
          <w:rFonts w:hint="eastAsia" w:ascii="仿宋_GB2312"/>
          <w:szCs w:val="32"/>
          <w:lang w:eastAsia="zh-CN"/>
        </w:rPr>
        <w:t>恒晟水环境治理股份有限公司</w:t>
      </w:r>
      <w:r>
        <w:rPr>
          <w:rFonts w:hint="eastAsia" w:ascii="仿宋_GB2312"/>
          <w:szCs w:val="32"/>
        </w:rPr>
        <w:t>成立了标准编制工作组，起草单位制定了起草编写方案与进度安排，明确任务职责，确定工作技术路线，开展标准研制工作。具体标准编制工作由恒晟水环境治理股份有限公司、广西玉林水利电力勘测设计研究院、广西壮族自治区水土保持监测站、广西中秀建设工程有限责任公司、广西桂林沣汇源建筑工程公司、河海大学、桂林理工大学、广西壮族自治区中国科学院广西植物研究所等单位负责人组成的标准编制工作组完成。</w:t>
      </w:r>
    </w:p>
    <w:p w14:paraId="6CEFF706">
      <w:pPr>
        <w:spacing w:line="560" w:lineRule="exact"/>
        <w:ind w:firstLine="640"/>
        <w:rPr>
          <w:rFonts w:ascii="仿宋_GB2312"/>
          <w:szCs w:val="32"/>
        </w:rPr>
      </w:pPr>
      <w:r>
        <w:rPr>
          <w:rFonts w:hint="eastAsia" w:ascii="仿宋_GB2312"/>
          <w:szCs w:val="32"/>
        </w:rPr>
        <w:t>编制工作组下设三个组，分别是资料收集组、草案编写组、标准实施组。</w:t>
      </w:r>
    </w:p>
    <w:p w14:paraId="293A7B0C">
      <w:pPr>
        <w:spacing w:line="560" w:lineRule="exact"/>
        <w:ind w:firstLine="640"/>
        <w:rPr>
          <w:rFonts w:ascii="仿宋_GB2312"/>
          <w:szCs w:val="32"/>
        </w:rPr>
      </w:pPr>
      <w:r>
        <w:rPr>
          <w:rFonts w:hint="eastAsia" w:ascii="仿宋_GB2312"/>
          <w:szCs w:val="32"/>
        </w:rPr>
        <w:t>资料收集组负责国内外有关</w:t>
      </w:r>
      <w:r>
        <w:rPr>
          <w:rFonts w:hint="eastAsia" w:ascii="仿宋_GB2312"/>
          <w:szCs w:val="32"/>
          <w:lang w:eastAsia="zh-CN"/>
        </w:rPr>
        <w:t>水土流失综合治理工程标识碑牌</w:t>
      </w:r>
      <w:r>
        <w:rPr>
          <w:rFonts w:hint="eastAsia" w:ascii="仿宋_GB2312"/>
          <w:szCs w:val="32"/>
        </w:rPr>
        <w:t>设置的文献资料的查询、收集和整理工作，查阅前人对</w:t>
      </w:r>
      <w:r>
        <w:rPr>
          <w:rFonts w:hint="eastAsia" w:ascii="仿宋_GB2312"/>
          <w:szCs w:val="32"/>
          <w:lang w:eastAsia="zh-CN"/>
        </w:rPr>
        <w:t>水土流失综合治理工程标识碑牌</w:t>
      </w:r>
      <w:r>
        <w:rPr>
          <w:rFonts w:hint="eastAsia" w:ascii="仿宋_GB2312"/>
          <w:szCs w:val="32"/>
        </w:rPr>
        <w:t>设置的研究情况。</w:t>
      </w:r>
    </w:p>
    <w:p w14:paraId="631AF435">
      <w:pPr>
        <w:spacing w:line="560" w:lineRule="exact"/>
        <w:ind w:firstLine="640"/>
        <w:rPr>
          <w:rFonts w:ascii="仿宋_GB2312" w:hAnsi="宋体"/>
          <w:szCs w:val="28"/>
        </w:rPr>
      </w:pPr>
      <w:r>
        <w:rPr>
          <w:rFonts w:hint="eastAsia" w:ascii="仿宋_GB2312" w:hAnsi="宋体"/>
          <w:szCs w:val="28"/>
        </w:rPr>
        <w:t>草案编写组负责起草标准草案、征求意见稿和标准编制说明、送审稿及编制说明的编写工作，包括后期召开征求意见会、网上征求意见，以及标准的不断修改和完善。</w:t>
      </w:r>
    </w:p>
    <w:p w14:paraId="543C8823">
      <w:pPr>
        <w:spacing w:line="560" w:lineRule="exact"/>
        <w:ind w:firstLine="640"/>
        <w:rPr>
          <w:rFonts w:ascii="仿宋_GB2312" w:hAnsi="宋体"/>
          <w:szCs w:val="28"/>
        </w:rPr>
      </w:pPr>
      <w:r>
        <w:rPr>
          <w:rFonts w:hint="eastAsia" w:ascii="仿宋_GB2312" w:hAnsi="宋体"/>
          <w:szCs w:val="28"/>
        </w:rPr>
        <w:t>标准实施组负责团体标准</w:t>
      </w:r>
      <w:r>
        <w:rPr>
          <w:rFonts w:hint="eastAsia" w:ascii="仿宋_GB2312"/>
        </w:rPr>
        <w:t>《</w:t>
      </w:r>
      <w:r>
        <w:rPr>
          <w:rFonts w:hint="eastAsia" w:ascii="仿宋_GB2312"/>
          <w:lang w:eastAsia="zh-CN"/>
        </w:rPr>
        <w:t>水土流失综合治理工程标识碑牌</w:t>
      </w:r>
      <w:r>
        <w:rPr>
          <w:rFonts w:hint="eastAsia" w:ascii="仿宋_GB2312"/>
        </w:rPr>
        <w:t>设置规范》</w:t>
      </w:r>
      <w:r>
        <w:rPr>
          <w:rFonts w:hint="eastAsia" w:ascii="仿宋_GB2312" w:hAnsi="宋体"/>
          <w:szCs w:val="28"/>
        </w:rPr>
        <w:t>发布后，组织相关企事业单位开展标准宣贯培训会，对标准进行详细解读，让相关人员了解标准，并根据标准对</w:t>
      </w:r>
      <w:r>
        <w:rPr>
          <w:rFonts w:hint="eastAsia" w:ascii="仿宋_GB2312"/>
          <w:lang w:eastAsia="zh-CN"/>
        </w:rPr>
        <w:t>水土流失综合治理工程标识碑牌</w:t>
      </w:r>
      <w:r>
        <w:rPr>
          <w:rFonts w:hint="eastAsia" w:ascii="仿宋_GB2312"/>
        </w:rPr>
        <w:t>设置</w:t>
      </w:r>
      <w:r>
        <w:rPr>
          <w:rFonts w:hint="eastAsia" w:ascii="仿宋_GB2312" w:hAnsi="宋体"/>
          <w:szCs w:val="28"/>
        </w:rPr>
        <w:t>进行规范化操作，并对标准实施情况进行总结分析，不断对团体标准提出修正意见。</w:t>
      </w:r>
    </w:p>
    <w:p w14:paraId="547F690F">
      <w:pPr>
        <w:spacing w:before="156" w:beforeLines="50" w:after="156" w:afterLines="50" w:line="560" w:lineRule="exact"/>
        <w:ind w:firstLine="643"/>
        <w:outlineLvl w:val="1"/>
        <w:rPr>
          <w:rFonts w:ascii="楷体" w:hAnsi="楷体" w:eastAsia="楷体" w:cs="仿宋_GB2312"/>
          <w:b/>
          <w:szCs w:val="28"/>
        </w:rPr>
      </w:pPr>
      <w:r>
        <w:rPr>
          <w:rFonts w:hint="eastAsia" w:ascii="楷体" w:hAnsi="楷体" w:eastAsia="楷体" w:cs="仿宋_GB2312"/>
          <w:b/>
          <w:szCs w:val="28"/>
        </w:rPr>
        <w:t>（二）收集整理文献资料</w:t>
      </w:r>
    </w:p>
    <w:p w14:paraId="349AB1CC">
      <w:pPr>
        <w:ind w:firstLine="640"/>
        <w:rPr>
          <w:rFonts w:ascii="仿宋_GB2312" w:hAnsi="宋体"/>
          <w:szCs w:val="28"/>
          <w:lang w:val="fr-FR"/>
        </w:rPr>
      </w:pPr>
      <w:r>
        <w:rPr>
          <w:rFonts w:hint="eastAsia" w:ascii="仿宋_GB2312" w:hAnsi="宋体"/>
          <w:szCs w:val="28"/>
        </w:rPr>
        <w:t>标准编制工作组收集了国内有关</w:t>
      </w:r>
      <w:r>
        <w:rPr>
          <w:rFonts w:hint="eastAsia" w:ascii="宋体" w:hAnsi="宋体"/>
        </w:rPr>
        <w:t>“标识标牌”</w:t>
      </w:r>
      <w:r>
        <w:rPr>
          <w:rFonts w:hint="eastAsia" w:ascii="仿宋_GB2312" w:hAnsi="宋体"/>
          <w:szCs w:val="28"/>
        </w:rPr>
        <w:t>相关文献资料。主要有</w:t>
      </w:r>
      <w:r>
        <w:rPr>
          <w:rFonts w:hint="eastAsia" w:ascii="仿宋_GB2312" w:hAnsi="宋体"/>
          <w:szCs w:val="28"/>
          <w:lang w:val="fr-FR"/>
        </w:rPr>
        <w:t>：</w:t>
      </w:r>
    </w:p>
    <w:p w14:paraId="3D24599D">
      <w:pPr>
        <w:pStyle w:val="13"/>
        <w:ind w:firstLine="640"/>
        <w:rPr>
          <w:rFonts w:ascii="仿宋_GB2312" w:hAnsi="宋体"/>
          <w:szCs w:val="28"/>
        </w:rPr>
      </w:pPr>
      <w:r>
        <w:rPr>
          <w:rFonts w:hint="eastAsia"/>
          <w:lang w:val="fr-FR"/>
        </w:rPr>
        <w:t>《DB33/T 2196-2019水利工程标识牌设置规范》《 DB36/T 1332-2020水利工程标识标牌》《DB52/ 1692-202水利工程标识标牌设置规范》《DB37/T 4827-2025水利工程运行管理标牌设置指南》《GB/T 2893.1  图形符号  安全色和安全标志》《GB 4268.2  农业机械图形符号》《GB/T 10001(所有部分)  公共信息图形符号》《GB/T 15566.1  公共信息导向系统 设置原则与要求》《GB/T 16903  标志用图形符号表示规则》《GB/T 18833  公路交通标志反光膜》《GB/T 20257.1  国家基本比例尺地图图式》《GB/T 20501(所有部分)  公共信息导向系统  导向要素的设计原则与要求》</w:t>
      </w:r>
      <w:r>
        <w:rPr>
          <w:rFonts w:hint="eastAsia" w:ascii="仿宋_GB2312" w:hAnsi="宋体"/>
          <w:szCs w:val="28"/>
        </w:rPr>
        <w:t>。</w:t>
      </w:r>
    </w:p>
    <w:p w14:paraId="5DC243EA">
      <w:pPr>
        <w:spacing w:before="156" w:beforeLines="50" w:after="156" w:afterLines="50" w:line="560" w:lineRule="exact"/>
        <w:ind w:firstLine="643"/>
        <w:outlineLvl w:val="1"/>
        <w:rPr>
          <w:rFonts w:ascii="楷体" w:hAnsi="楷体" w:eastAsia="楷体" w:cs="仿宋_GB2312"/>
          <w:b/>
          <w:szCs w:val="28"/>
        </w:rPr>
      </w:pPr>
      <w:r>
        <w:rPr>
          <w:rFonts w:hint="eastAsia" w:ascii="楷体" w:hAnsi="楷体" w:eastAsia="楷体" w:cs="仿宋_GB2312"/>
          <w:b/>
          <w:szCs w:val="28"/>
        </w:rPr>
        <w:t>（三）研讨确定标准特色、创新点和主体内容</w:t>
      </w:r>
    </w:p>
    <w:p w14:paraId="47ECDB83">
      <w:pPr>
        <w:ind w:firstLine="640"/>
        <w:rPr>
          <w:rFonts w:ascii="仿宋_GB2312" w:hAnsi="宋体"/>
          <w:szCs w:val="28"/>
        </w:rPr>
      </w:pPr>
      <w:r>
        <w:rPr>
          <w:rFonts w:hint="eastAsia" w:ascii="仿宋_GB2312" w:hAnsi="宋体"/>
          <w:szCs w:val="28"/>
        </w:rPr>
        <w:t>1.特色</w:t>
      </w:r>
    </w:p>
    <w:p w14:paraId="0CE54D2F">
      <w:pPr>
        <w:ind w:firstLine="640"/>
        <w:rPr>
          <w:rFonts w:hint="eastAsia" w:ascii="仿宋_GB2312" w:hAnsi="宋体"/>
          <w:szCs w:val="28"/>
        </w:rPr>
      </w:pPr>
      <w:r>
        <w:rPr>
          <w:rFonts w:hint="eastAsia" w:ascii="仿宋_GB2312" w:hAnsi="宋体"/>
          <w:szCs w:val="28"/>
        </w:rPr>
        <w:t>分类体系构建技术：建立了完整的水土流失综合治理工程标识碑牌分类体系，将标识碑牌划分为核心文化展示牌、项目概况牌、封禁治理标识碑牌、工程措施牌、责任公示牌、界桩、法律法规和水文化宣传牌等类别，并针对每类标识碑牌的功能定位和使用场景，分别规定了其应包含的核心信息要素和技术参数。</w:t>
      </w:r>
    </w:p>
    <w:p w14:paraId="3F5D7C5A">
      <w:pPr>
        <w:ind w:firstLine="640"/>
        <w:rPr>
          <w:rFonts w:hint="eastAsia" w:ascii="仿宋_GB2312" w:hAnsi="宋体"/>
          <w:szCs w:val="28"/>
        </w:rPr>
      </w:pPr>
      <w:r>
        <w:rPr>
          <w:rFonts w:hint="eastAsia" w:ascii="仿宋_GB2312" w:hAnsi="宋体"/>
          <w:szCs w:val="28"/>
        </w:rPr>
        <w:t>内容规范技术：明确了各类标识碑牌的文字内容规范、图形符号要求和版面布局原则。规定了中文与壮文等少数民族文字的双语配置要求，确保信息传达的准确性和视觉效果的一致性。</w:t>
      </w:r>
    </w:p>
    <w:p w14:paraId="4E9DA121">
      <w:pPr>
        <w:ind w:firstLine="640"/>
        <w:rPr>
          <w:rFonts w:ascii="仿宋_GB2312" w:hAnsi="宋体"/>
          <w:szCs w:val="28"/>
        </w:rPr>
      </w:pPr>
      <w:r>
        <w:rPr>
          <w:rFonts w:hint="eastAsia" w:ascii="仿宋_GB2312" w:hAnsi="宋体"/>
          <w:szCs w:val="28"/>
        </w:rPr>
        <w:t>材料性能技术：规定了标识碑牌材质的耐候性、环保性、防腐蚀和防潮性能指标，提出了户外环境下防晒、防雨、防风的具体技术要求，并对需要夜间识别的标识碑牌提出了荧光、反光等夜视功能要求。</w:t>
      </w:r>
    </w:p>
    <w:p w14:paraId="60F3A836">
      <w:pPr>
        <w:pStyle w:val="13"/>
        <w:ind w:firstLine="640"/>
      </w:pPr>
      <w:r>
        <w:rPr>
          <w:rFonts w:hint="eastAsia"/>
        </w:rPr>
        <w:t>2.创新点</w:t>
      </w:r>
    </w:p>
    <w:p w14:paraId="13BF42DE">
      <w:pPr>
        <w:pStyle w:val="13"/>
        <w:ind w:firstLine="640"/>
        <w:rPr>
          <w:rFonts w:hint="eastAsia" w:ascii="仿宋_GB2312" w:hAnsi="宋体"/>
          <w:szCs w:val="28"/>
        </w:rPr>
      </w:pPr>
      <w:r>
        <w:rPr>
          <w:rFonts w:hint="eastAsia" w:ascii="仿宋_GB2312" w:hAnsi="宋体"/>
          <w:szCs w:val="28"/>
        </w:rPr>
        <w:t>首次系统构建了水土流失综合治理工程标识碑牌技术体系：填补了该领域标准空白，解决了长期以来水土流失综合治理工程标识碑牌设置缺乏统一规范的问题，为水土保持工程的规范化管理提供了技术支撑。</w:t>
      </w:r>
    </w:p>
    <w:p w14:paraId="6B98AFA4">
      <w:pPr>
        <w:pStyle w:val="13"/>
        <w:ind w:firstLine="640"/>
        <w:rPr>
          <w:rFonts w:hint="eastAsia" w:ascii="仿宋_GB2312" w:hAnsi="宋体"/>
          <w:szCs w:val="28"/>
        </w:rPr>
      </w:pPr>
      <w:r>
        <w:rPr>
          <w:rFonts w:hint="eastAsia" w:ascii="仿宋_GB2312" w:hAnsi="宋体"/>
          <w:szCs w:val="28"/>
        </w:rPr>
        <w:t>创新引入数字化标识技术：在传统标识碑牌基础上，率先提出结合二维码等信息技术展示内容的要求，通过数字化手段延伸标识碑牌的信息承载能力，实现从静态展示向动态交互的转变，顺应了智慧水利发展趋势。</w:t>
      </w:r>
    </w:p>
    <w:p w14:paraId="2FC4084B">
      <w:pPr>
        <w:pStyle w:val="13"/>
        <w:ind w:firstLine="640"/>
      </w:pPr>
      <w:r>
        <w:rPr>
          <w:rFonts w:hint="eastAsia"/>
        </w:rPr>
        <w:t>3.主体</w:t>
      </w:r>
      <w:r>
        <w:t>内容</w:t>
      </w:r>
    </w:p>
    <w:p w14:paraId="0601AF3F">
      <w:pPr>
        <w:ind w:firstLine="640"/>
        <w:rPr>
          <w:rFonts w:ascii="仿宋_GB2312" w:hAnsi="宋体"/>
          <w:szCs w:val="28"/>
        </w:rPr>
      </w:pPr>
      <w:r>
        <w:rPr>
          <w:rFonts w:hint="eastAsia" w:ascii="仿宋_GB2312" w:hAnsi="宋体"/>
          <w:szCs w:val="28"/>
        </w:rPr>
        <w:t>标准编制工作组在对收集的资料进行整理研究之后，2025年1月，标准编制工作组召开了标准编制会议，对标准的整体框架结构进行了研究，并对标准的关键性内容进行了初步探讨。经过研究，标准的主体内容确定为术语和定义、原则、</w:t>
      </w:r>
      <w:r>
        <w:rPr>
          <w:rFonts w:hint="eastAsia" w:ascii="仿宋_GB2312" w:hAnsi="宋体"/>
          <w:szCs w:val="28"/>
          <w:lang w:eastAsia="zh-CN"/>
        </w:rPr>
        <w:t>水土流失综合治理工程标识碑牌</w:t>
      </w:r>
      <w:r>
        <w:rPr>
          <w:rFonts w:hint="eastAsia" w:ascii="仿宋_GB2312" w:hAnsi="宋体"/>
          <w:szCs w:val="28"/>
        </w:rPr>
        <w:t>类别、设计要求</w:t>
      </w:r>
      <w:r>
        <w:rPr>
          <w:rFonts w:ascii="仿宋_GB2312" w:hAnsi="宋体"/>
          <w:szCs w:val="28"/>
        </w:rPr>
        <w:t>、</w:t>
      </w:r>
      <w:r>
        <w:rPr>
          <w:rFonts w:hint="eastAsia" w:ascii="仿宋_GB2312" w:hAnsi="宋体"/>
          <w:szCs w:val="28"/>
        </w:rPr>
        <w:t>管理要求。标准特色与创新点是聚焦农业科普场景适配性，通过整合技术应用、文化表达与科学规范，既填补了</w:t>
      </w:r>
      <w:r>
        <w:rPr>
          <w:rFonts w:hint="eastAsia" w:ascii="仿宋_GB2312" w:hAnsi="宋体"/>
          <w:szCs w:val="28"/>
          <w:lang w:eastAsia="zh-CN"/>
        </w:rPr>
        <w:t>水土流失综合治理工程标识碑牌</w:t>
      </w:r>
      <w:r>
        <w:rPr>
          <w:rFonts w:hint="eastAsia" w:ascii="仿宋_GB2312" w:hAnsi="宋体"/>
          <w:szCs w:val="28"/>
        </w:rPr>
        <w:t>领域专项标准的空白，也为乡村振兴背景下的科普效能提升提供了可复制的实践路径。</w:t>
      </w:r>
    </w:p>
    <w:p w14:paraId="00603399">
      <w:pPr>
        <w:spacing w:before="156" w:beforeLines="50" w:after="156" w:afterLines="50" w:line="560" w:lineRule="exact"/>
        <w:ind w:firstLine="643"/>
        <w:outlineLvl w:val="1"/>
        <w:rPr>
          <w:rFonts w:hint="eastAsia" w:ascii="楷体" w:hAnsi="楷体" w:eastAsia="楷体" w:cs="仿宋_GB2312"/>
          <w:b/>
          <w:szCs w:val="28"/>
        </w:rPr>
      </w:pPr>
      <w:r>
        <w:rPr>
          <w:rFonts w:hint="eastAsia" w:ascii="楷体" w:hAnsi="楷体" w:eastAsia="楷体" w:cs="仿宋_GB2312"/>
          <w:b/>
          <w:szCs w:val="28"/>
        </w:rPr>
        <w:t>（四）调研及形成草案、征求意见稿</w:t>
      </w:r>
    </w:p>
    <w:p w14:paraId="2346E563">
      <w:pPr>
        <w:ind w:firstLine="640"/>
        <w:rPr>
          <w:rFonts w:ascii="仿宋_GB2312" w:hAnsi="宋体"/>
          <w:szCs w:val="28"/>
        </w:rPr>
      </w:pPr>
      <w:r>
        <w:rPr>
          <w:rFonts w:hint="eastAsia" w:ascii="仿宋_GB2312" w:hAnsi="宋体"/>
          <w:szCs w:val="28"/>
        </w:rPr>
        <w:t>标准筹备前期，标准编制工作组进行了广泛实地调研工作，深入、广西玉林水利电力勘测设计研究院、广西壮族自治区水土保持监测站、广西中秀建设工程有限责任公司、广西桂林沣汇源建筑工程公司、河海大学、桂林理工大学、广西壮族自治区中国科学院广西植物研究所等地进行调研，对</w:t>
      </w:r>
      <w:r>
        <w:rPr>
          <w:rFonts w:hint="eastAsia" w:ascii="仿宋_GB2312" w:hAnsi="宋体"/>
          <w:szCs w:val="28"/>
          <w:lang w:eastAsia="zh-CN"/>
        </w:rPr>
        <w:t>水土流失综合治理工程标识碑牌</w:t>
      </w:r>
      <w:r>
        <w:rPr>
          <w:rFonts w:hint="eastAsia" w:ascii="仿宋_GB2312" w:hAnsi="宋体"/>
          <w:szCs w:val="28"/>
        </w:rPr>
        <w:t>设置的实践情况进行系统总结。调研的同时，</w:t>
      </w:r>
      <w:r>
        <w:rPr>
          <w:rFonts w:hint="eastAsia" w:ascii="仿宋_GB2312" w:hAnsi="宋体"/>
          <w:szCs w:val="28"/>
          <w:lang w:eastAsia="zh-CN"/>
        </w:rPr>
        <w:t>恒晟水环境治理股份有限公司</w:t>
      </w:r>
      <w:r>
        <w:rPr>
          <w:rFonts w:hint="eastAsia" w:ascii="仿宋_GB2312" w:hAnsi="宋体"/>
          <w:szCs w:val="28"/>
        </w:rPr>
        <w:t>召集相关人员开展了标准研讨会，对</w:t>
      </w:r>
      <w:r>
        <w:rPr>
          <w:rFonts w:hint="eastAsia" w:ascii="仿宋_GB2312" w:hAnsi="宋体"/>
          <w:szCs w:val="28"/>
          <w:lang w:eastAsia="zh-CN"/>
        </w:rPr>
        <w:t>水土流失综合治理工程标识碑牌</w:t>
      </w:r>
      <w:r>
        <w:rPr>
          <w:rFonts w:hint="eastAsia" w:ascii="仿宋_GB2312" w:hAnsi="宋体"/>
          <w:szCs w:val="28"/>
        </w:rPr>
        <w:t>设置相关文件进行系统总结，对主要内容进行了讨论并对项目的工作进行了部署和安排。</w:t>
      </w:r>
    </w:p>
    <w:p w14:paraId="5A7F4FF7">
      <w:pPr>
        <w:ind w:firstLine="640"/>
        <w:rPr>
          <w:rFonts w:ascii="仿宋_GB2312" w:hAnsi="宋体"/>
          <w:szCs w:val="28"/>
        </w:rPr>
      </w:pPr>
      <w:r>
        <w:rPr>
          <w:rFonts w:hint="eastAsia" w:ascii="仿宋_GB2312" w:hAnsi="宋体"/>
          <w:szCs w:val="28"/>
        </w:rPr>
        <w:t>202</w:t>
      </w:r>
      <w:r>
        <w:rPr>
          <w:rFonts w:hint="eastAsia" w:ascii="仿宋_GB2312" w:hAnsi="宋体"/>
          <w:szCs w:val="28"/>
          <w:lang w:val="en-US" w:eastAsia="zh-CN"/>
        </w:rPr>
        <w:t>6</w:t>
      </w:r>
      <w:r>
        <w:rPr>
          <w:rFonts w:hint="eastAsia" w:ascii="仿宋_GB2312" w:hAnsi="宋体"/>
          <w:szCs w:val="28"/>
        </w:rPr>
        <w:t>年</w:t>
      </w:r>
      <w:r>
        <w:rPr>
          <w:rFonts w:hint="eastAsia" w:ascii="仿宋_GB2312" w:hAnsi="宋体"/>
          <w:szCs w:val="28"/>
          <w:lang w:val="en-US" w:eastAsia="zh-CN"/>
        </w:rPr>
        <w:t>1</w:t>
      </w:r>
      <w:r>
        <w:rPr>
          <w:rFonts w:hint="eastAsia" w:ascii="仿宋_GB2312" w:hAnsi="宋体"/>
          <w:szCs w:val="28"/>
        </w:rPr>
        <w:t>月～</w:t>
      </w:r>
      <w:r>
        <w:rPr>
          <w:rFonts w:hint="eastAsia" w:ascii="仿宋_GB2312" w:hAnsi="宋体"/>
          <w:szCs w:val="28"/>
          <w:lang w:val="en-US" w:eastAsia="zh-CN"/>
        </w:rPr>
        <w:t>2</w:t>
      </w:r>
      <w:r>
        <w:rPr>
          <w:rFonts w:hint="eastAsia" w:ascii="仿宋_GB2312" w:hAnsi="宋体"/>
          <w:szCs w:val="28"/>
        </w:rPr>
        <w:t>月，在前期工作的基础之上，通过理清逻辑脉络，整合已有的参考资料中有关标识标牌设置要求，并结合</w:t>
      </w:r>
      <w:r>
        <w:rPr>
          <w:rFonts w:hint="eastAsia" w:ascii="仿宋_GB2312" w:hAnsi="宋体"/>
          <w:szCs w:val="28"/>
          <w:lang w:eastAsia="zh-CN"/>
        </w:rPr>
        <w:t>水土流失综合治理工程标识碑牌</w:t>
      </w:r>
      <w:r>
        <w:rPr>
          <w:rFonts w:hint="eastAsia" w:ascii="仿宋_GB2312" w:hAnsi="宋体"/>
          <w:szCs w:val="28"/>
        </w:rPr>
        <w:t>设置实际要求的基础上，按照简化、统一等原则编制完成团体标准</w:t>
      </w:r>
      <w:r>
        <w:rPr>
          <w:rFonts w:hint="eastAsia" w:ascii="仿宋_GB2312"/>
        </w:rPr>
        <w:t>《</w:t>
      </w:r>
      <w:r>
        <w:rPr>
          <w:rFonts w:hint="eastAsia" w:ascii="仿宋_GB2312"/>
          <w:lang w:eastAsia="zh-CN"/>
        </w:rPr>
        <w:t>水土流失综合治理工程标识碑牌</w:t>
      </w:r>
      <w:r>
        <w:rPr>
          <w:rFonts w:hint="eastAsia" w:ascii="仿宋_GB2312"/>
        </w:rPr>
        <w:t>设置规范》</w:t>
      </w:r>
      <w:r>
        <w:rPr>
          <w:rFonts w:hint="eastAsia" w:ascii="仿宋_GB2312" w:hAnsi="宋体"/>
          <w:szCs w:val="28"/>
        </w:rPr>
        <w:t>（草案）。</w:t>
      </w:r>
    </w:p>
    <w:p w14:paraId="684A0133">
      <w:pPr>
        <w:ind w:firstLine="640"/>
        <w:rPr>
          <w:rFonts w:ascii="仿宋_GB2312" w:hAnsi="宋体"/>
          <w:szCs w:val="28"/>
        </w:rPr>
      </w:pPr>
      <w:r>
        <w:rPr>
          <w:rFonts w:hint="eastAsia" w:ascii="仿宋_GB2312" w:hAnsi="宋体"/>
          <w:szCs w:val="28"/>
        </w:rPr>
        <w:t>2025年3月～</w:t>
      </w:r>
      <w:r>
        <w:rPr>
          <w:rFonts w:hint="eastAsia" w:ascii="仿宋_GB2312" w:hAnsi="宋体"/>
          <w:szCs w:val="28"/>
          <w:lang w:val="en-US" w:eastAsia="zh-CN"/>
        </w:rPr>
        <w:t>4</w:t>
      </w:r>
      <w:r>
        <w:rPr>
          <w:rFonts w:hint="eastAsia" w:ascii="仿宋_GB2312" w:hAnsi="宋体"/>
          <w:szCs w:val="28"/>
        </w:rPr>
        <w:t>月，标准起草工作组到、广西玉林水利电力勘测设计研究院、广西壮族自治区水土保持监测站、广西中秀建设工程有限责任公司、广西桂林沣汇源建筑工程公司、河海大学、桂林理工大学、广西壮族自治区中国科学院广西植物研究所等</w:t>
      </w:r>
      <w:r>
        <w:rPr>
          <w:rFonts w:ascii="仿宋_GB2312" w:hAnsi="宋体"/>
          <w:szCs w:val="28"/>
        </w:rPr>
        <w:t>相关单位和科研机构进行调研</w:t>
      </w:r>
      <w:r>
        <w:rPr>
          <w:rFonts w:hint="eastAsia" w:ascii="仿宋_GB2312" w:hAnsi="宋体"/>
          <w:szCs w:val="28"/>
        </w:rPr>
        <w:t>，通过收集反馈了大量意见，标准编制工作组多次召开会议，对标准草案进行了反复修改和研究讨论。进一步讨论完善标准草案，形成团体标准</w:t>
      </w:r>
      <w:r>
        <w:rPr>
          <w:rFonts w:hint="eastAsia" w:ascii="仿宋_GB2312"/>
        </w:rPr>
        <w:t>《</w:t>
      </w:r>
      <w:r>
        <w:rPr>
          <w:rFonts w:hint="eastAsia" w:ascii="仿宋_GB2312"/>
          <w:lang w:eastAsia="zh-CN"/>
        </w:rPr>
        <w:t>水土流失综合治理工程标识碑牌</w:t>
      </w:r>
      <w:r>
        <w:rPr>
          <w:rFonts w:hint="eastAsia" w:ascii="仿宋_GB2312"/>
        </w:rPr>
        <w:t>设置规范》</w:t>
      </w:r>
      <w:r>
        <w:rPr>
          <w:rFonts w:hint="eastAsia" w:ascii="仿宋_GB2312" w:hAnsi="宋体"/>
          <w:szCs w:val="28"/>
        </w:rPr>
        <w:t>（征求意见稿）和（征求意见稿）编制说明。</w:t>
      </w:r>
    </w:p>
    <w:p w14:paraId="23B1F282">
      <w:pPr>
        <w:autoSpaceDE w:val="0"/>
        <w:autoSpaceDN w:val="0"/>
        <w:adjustRightInd w:val="0"/>
        <w:ind w:firstLine="640"/>
        <w:jc w:val="left"/>
        <w:outlineLvl w:val="0"/>
        <w:rPr>
          <w:rFonts w:eastAsia="黑体"/>
          <w:bCs/>
          <w:szCs w:val="32"/>
        </w:rPr>
      </w:pPr>
      <w:bookmarkStart w:id="0" w:name="_Toc526940083"/>
      <w:r>
        <w:rPr>
          <w:rFonts w:eastAsia="黑体"/>
          <w:bCs/>
          <w:szCs w:val="32"/>
        </w:rPr>
        <w:t>四、</w:t>
      </w:r>
      <w:bookmarkEnd w:id="0"/>
      <w:r>
        <w:rPr>
          <w:rFonts w:eastAsia="黑体"/>
          <w:bCs/>
          <w:szCs w:val="32"/>
        </w:rPr>
        <w:t>制定标准的原则和依据，与现行法律、法规的关系，与有关国家标准、行业标准的协调情况</w:t>
      </w:r>
    </w:p>
    <w:p w14:paraId="1D91B92E">
      <w:pPr>
        <w:pStyle w:val="14"/>
        <w:spacing w:line="560" w:lineRule="exact"/>
        <w:ind w:firstLine="643"/>
        <w:outlineLvl w:val="1"/>
        <w:rPr>
          <w:rFonts w:ascii="Times New Roman" w:eastAsia="仿宋"/>
          <w:b/>
          <w:bCs/>
          <w:sz w:val="32"/>
          <w:szCs w:val="32"/>
        </w:rPr>
      </w:pPr>
      <w:r>
        <w:rPr>
          <w:rFonts w:ascii="Times New Roman" w:eastAsia="仿宋"/>
          <w:b/>
          <w:bCs/>
          <w:sz w:val="32"/>
          <w:szCs w:val="32"/>
        </w:rPr>
        <w:t>（一）编制原则</w:t>
      </w:r>
    </w:p>
    <w:p w14:paraId="3CED3D08">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hint="eastAsia" w:eastAsia="仿宋"/>
          <w:b/>
          <w:bCs/>
          <w:kern w:val="0"/>
          <w:szCs w:val="32"/>
        </w:rPr>
        <w:t>.</w:t>
      </w:r>
      <w:r>
        <w:rPr>
          <w:rFonts w:eastAsia="仿宋"/>
          <w:b/>
          <w:bCs/>
          <w:kern w:val="0"/>
          <w:szCs w:val="32"/>
        </w:rPr>
        <w:t>实用性原则</w:t>
      </w:r>
    </w:p>
    <w:p w14:paraId="34798CB3">
      <w:pPr>
        <w:ind w:firstLine="640"/>
        <w:rPr>
          <w:rFonts w:ascii="仿宋_GB2312" w:hAnsi="宋体"/>
          <w:szCs w:val="28"/>
        </w:rPr>
      </w:pPr>
      <w:r>
        <w:rPr>
          <w:rFonts w:hint="eastAsia" w:ascii="仿宋_GB2312" w:hAnsi="宋体"/>
          <w:szCs w:val="28"/>
        </w:rPr>
        <w:t>本文件是在充分收集相关资料和文献，分析</w:t>
      </w:r>
      <w:r>
        <w:rPr>
          <w:rFonts w:hint="eastAsia" w:ascii="仿宋_GB2312"/>
          <w:lang w:eastAsia="zh-CN"/>
        </w:rPr>
        <w:t>水土流失综合治理工程标识碑牌</w:t>
      </w:r>
      <w:r>
        <w:rPr>
          <w:rFonts w:hint="eastAsia" w:ascii="仿宋_GB2312"/>
        </w:rPr>
        <w:t>设置</w:t>
      </w:r>
      <w:r>
        <w:rPr>
          <w:rFonts w:hint="eastAsia" w:ascii="仿宋_GB2312" w:hAnsi="宋体"/>
          <w:szCs w:val="28"/>
        </w:rPr>
        <w:t>当前现状，在现有相关</w:t>
      </w:r>
      <w:r>
        <w:rPr>
          <w:rFonts w:hint="eastAsia" w:ascii="仿宋_GB2312"/>
        </w:rPr>
        <w:t>标识标牌设置</w:t>
      </w:r>
      <w:r>
        <w:rPr>
          <w:rFonts w:hint="eastAsia" w:ascii="仿宋_GB2312" w:hAnsi="宋体"/>
          <w:szCs w:val="28"/>
        </w:rPr>
        <w:t>要求的基础上，结合编制单位</w:t>
      </w:r>
      <w:r>
        <w:rPr>
          <w:rFonts w:ascii="仿宋_GB2312" w:hAnsi="宋体"/>
          <w:szCs w:val="28"/>
        </w:rPr>
        <w:t>多年</w:t>
      </w:r>
      <w:r>
        <w:rPr>
          <w:rFonts w:hint="eastAsia" w:ascii="仿宋_GB2312" w:hAnsi="宋体"/>
          <w:szCs w:val="28"/>
        </w:rPr>
        <w:t>相关经验而总结起草的，符合当前</w:t>
      </w:r>
      <w:r>
        <w:rPr>
          <w:rFonts w:hint="eastAsia" w:ascii="仿宋_GB2312"/>
          <w:lang w:eastAsia="zh-CN"/>
        </w:rPr>
        <w:t>水土流失综合治理工程标识碑牌</w:t>
      </w:r>
      <w:r>
        <w:rPr>
          <w:rFonts w:hint="eastAsia" w:ascii="仿宋_GB2312"/>
        </w:rPr>
        <w:t>设置</w:t>
      </w:r>
      <w:r>
        <w:rPr>
          <w:rFonts w:hint="eastAsia" w:ascii="仿宋_GB2312" w:hAnsi="宋体"/>
          <w:szCs w:val="28"/>
        </w:rPr>
        <w:t>发展的方向，具有较强的实用性和可操作性。</w:t>
      </w:r>
    </w:p>
    <w:p w14:paraId="76A4F13B">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rPr>
        <w:t>2.协调性原则</w:t>
      </w:r>
    </w:p>
    <w:p w14:paraId="52A3EDB9">
      <w:pPr>
        <w:ind w:firstLine="640"/>
        <w:rPr>
          <w:rFonts w:ascii="仿宋_GB2312" w:hAnsi="宋体"/>
          <w:szCs w:val="28"/>
        </w:rPr>
      </w:pPr>
      <w:r>
        <w:rPr>
          <w:rFonts w:hint="eastAsia" w:ascii="仿宋_GB2312" w:hAnsi="宋体"/>
          <w:szCs w:val="28"/>
        </w:rPr>
        <w:t>本文件编写过程中注意了与</w:t>
      </w:r>
      <w:r>
        <w:rPr>
          <w:rFonts w:hint="eastAsia" w:ascii="仿宋_GB2312"/>
          <w:lang w:eastAsia="zh-CN"/>
        </w:rPr>
        <w:t>水土流失综合治理工程标识碑牌</w:t>
      </w:r>
      <w:r>
        <w:rPr>
          <w:rFonts w:hint="eastAsia" w:ascii="仿宋_GB2312" w:hAnsi="宋体"/>
          <w:szCs w:val="28"/>
        </w:rPr>
        <w:t>相关法律法规的协调问题，在内容上与现行法律法规、标准协调一致。</w:t>
      </w:r>
    </w:p>
    <w:p w14:paraId="648364F0">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rPr>
        <w:t>3.规范性原则</w:t>
      </w:r>
    </w:p>
    <w:p w14:paraId="21D57E79">
      <w:pPr>
        <w:ind w:firstLine="640"/>
        <w:rPr>
          <w:rFonts w:ascii="仿宋_GB2312" w:hAnsi="宋体"/>
          <w:szCs w:val="28"/>
        </w:rPr>
      </w:pPr>
      <w:r>
        <w:rPr>
          <w:rFonts w:hint="eastAsia" w:ascii="仿宋_GB2312" w:hAnsi="宋体"/>
          <w:szCs w:val="28"/>
        </w:rPr>
        <w:t>本文件严格参照GB/T 1.1—2020《标准化工作导则  第1部分：标准化文件的结构和起草规则》编写本标准的内容，保证标准的编写质量。</w:t>
      </w:r>
    </w:p>
    <w:p w14:paraId="4CE84E6C">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rPr>
        <w:t>4.前瞻性原则</w:t>
      </w:r>
    </w:p>
    <w:p w14:paraId="4425B775">
      <w:pPr>
        <w:ind w:firstLine="640"/>
        <w:rPr>
          <w:rFonts w:ascii="仿宋_GB2312" w:hAnsi="宋体"/>
          <w:szCs w:val="28"/>
        </w:rPr>
      </w:pPr>
      <w:r>
        <w:rPr>
          <w:rFonts w:hint="eastAsia" w:ascii="仿宋_GB2312" w:hAnsi="宋体"/>
          <w:szCs w:val="28"/>
        </w:rPr>
        <w:t>本文件在兼顾当前</w:t>
      </w:r>
      <w:r>
        <w:rPr>
          <w:rFonts w:hint="eastAsia" w:ascii="仿宋_GB2312"/>
          <w:lang w:eastAsia="zh-CN"/>
        </w:rPr>
        <w:t>水土流失综合治理工程标识碑牌</w:t>
      </w:r>
      <w:r>
        <w:rPr>
          <w:rFonts w:hint="eastAsia" w:ascii="仿宋_GB2312"/>
        </w:rPr>
        <w:t>设置</w:t>
      </w:r>
      <w:r>
        <w:rPr>
          <w:rFonts w:hint="eastAsia" w:ascii="仿宋_GB2312" w:hAnsi="宋体"/>
          <w:szCs w:val="28"/>
        </w:rPr>
        <w:t>现实情况的同时，还考虑到了</w:t>
      </w:r>
      <w:r>
        <w:rPr>
          <w:rFonts w:hint="eastAsia" w:ascii="仿宋_GB2312"/>
          <w:lang w:eastAsia="zh-CN"/>
        </w:rPr>
        <w:t>水土流失综合治理工程标识碑牌</w:t>
      </w:r>
      <w:r>
        <w:rPr>
          <w:rFonts w:hint="eastAsia" w:ascii="仿宋_GB2312"/>
        </w:rPr>
        <w:t>设置</w:t>
      </w:r>
      <w:r>
        <w:rPr>
          <w:rFonts w:hint="eastAsia" w:ascii="仿宋_GB2312" w:hAnsi="宋体"/>
          <w:szCs w:val="28"/>
        </w:rPr>
        <w:t>快速发展的趋势和需要，在标准中体现了个别特色性、前瞻性和先进性条款，作为对</w:t>
      </w:r>
      <w:r>
        <w:rPr>
          <w:rFonts w:hint="eastAsia" w:ascii="仿宋_GB2312"/>
          <w:lang w:eastAsia="zh-CN"/>
        </w:rPr>
        <w:t>水土流失综合治理工程标识碑牌</w:t>
      </w:r>
      <w:r>
        <w:rPr>
          <w:rFonts w:hint="eastAsia" w:ascii="仿宋_GB2312"/>
        </w:rPr>
        <w:t>设置</w:t>
      </w:r>
      <w:r>
        <w:rPr>
          <w:rFonts w:hint="eastAsia" w:ascii="仿宋_GB2312" w:hAnsi="宋体"/>
          <w:szCs w:val="28"/>
        </w:rPr>
        <w:t>发展的指导。</w:t>
      </w:r>
    </w:p>
    <w:p w14:paraId="1F4ED02C">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14:paraId="3D0A7750">
      <w:pPr>
        <w:ind w:firstLine="640"/>
        <w:rPr>
          <w:rFonts w:ascii="仿宋_GB2312" w:hAnsi="宋体"/>
          <w:szCs w:val="28"/>
        </w:rPr>
      </w:pPr>
      <w:r>
        <w:rPr>
          <w:rFonts w:hint="eastAsia" w:ascii="仿宋_GB2312" w:hAnsi="宋体"/>
          <w:szCs w:val="28"/>
        </w:rPr>
        <w:t>本标准严格按照</w:t>
      </w:r>
      <w:r>
        <w:rPr>
          <w:rFonts w:eastAsia="仿宋"/>
          <w:szCs w:val="32"/>
        </w:rPr>
        <w:t>GB/T 1.1—2020</w:t>
      </w:r>
      <w:r>
        <w:rPr>
          <w:rFonts w:hint="eastAsia" w:ascii="仿宋_GB2312" w:hAnsi="宋体"/>
          <w:szCs w:val="28"/>
        </w:rPr>
        <w:t xml:space="preserve">《标准化工作导则 </w:t>
      </w:r>
      <w:r>
        <w:rPr>
          <w:rFonts w:eastAsia="仿宋"/>
          <w:szCs w:val="32"/>
        </w:rPr>
        <w:t xml:space="preserve"> </w:t>
      </w:r>
      <w:r>
        <w:rPr>
          <w:rFonts w:hint="eastAsia" w:ascii="仿宋_GB2312" w:hAnsi="宋体"/>
          <w:szCs w:val="28"/>
        </w:rPr>
        <w:t>第1部分：标准化文件的结构和起草规则》的规则起草，标准主要内容参考相关标准文件并结合起草单位多年的相关经验和实践验证情况总结进行起草。</w:t>
      </w:r>
    </w:p>
    <w:p w14:paraId="175EC482">
      <w:pPr>
        <w:ind w:firstLine="640"/>
        <w:rPr>
          <w:rFonts w:ascii="仿宋_GB2312" w:hAnsi="宋体"/>
          <w:szCs w:val="32"/>
          <w:lang w:val="zh-CN"/>
        </w:rPr>
      </w:pPr>
      <w:r>
        <w:rPr>
          <w:rFonts w:hint="eastAsia" w:ascii="仿宋_GB2312" w:hAnsi="宋体"/>
          <w:szCs w:val="32"/>
          <w:lang w:val="zh-CN"/>
        </w:rPr>
        <w:t>恒晟水环境治理股份有限公司为本项目承担单位，拥有完整的水土流失综合治理项目全生命周期服务的能力，是一家高新技术企业、瞪羚企业及广西专精特新中小企业。公司具备雄厚的科研基础，建有广西企业技术中心、广西水资源可持续利用科技创新合作基地、桂林市江河湖库受纳水体污染治理与生态修复工程技术研究中心等三大省市级科技创新平台，并与同济大学、河海大学、黄河水利科学研究院、桂林理工大学等区内外高校及科研院所建立了持续深入的产学研合作关系。公司具备水土保持从“技术研发—工程应用—运行维护—效果评估”为一体的全链条服务能力，并通过代表性工程的实施进行现场验证与技术反馈，确保规范具备高度的实用性和区域适应性。</w:t>
      </w:r>
      <w:r>
        <w:rPr>
          <w:rFonts w:hint="eastAsia" w:ascii="仿宋_GB2312" w:hAnsi="宋体"/>
          <w:szCs w:val="32"/>
          <w:lang w:val="en-US" w:eastAsia="zh-CN"/>
        </w:rPr>
        <w:t>此外，</w:t>
      </w:r>
      <w:r>
        <w:rPr>
          <w:rFonts w:hint="eastAsia" w:ascii="仿宋_GB2312" w:hAnsi="宋体"/>
          <w:szCs w:val="32"/>
          <w:lang w:val="zh-CN"/>
        </w:rPr>
        <w:t>科研支撑方面，河海大学与桂林理工大学作为国内水利与环境领域的高等学府，凭借其深厚的学术积淀和科研实力，为标准的技术创新和理论依据提供学术指导；广西壮族自治区中国科学院广西植物研究所发挥其在植物措施、生态修复等方面的专业优势，为内容设计和技术规范提供科学支撑。技术支撑方面，广西玉林水利电力勘测设计研究院与广西壮族自治区水土保持监测站共同负责技术把关与科学性论证。设计研究院依托其工程设计实力，确保标识碑牌技术参数的合理性；水土保持监测站则凭借其覆盖全区的监测网络和长期积累的数据资源，保障标准的区域适应性和实践针对性。实践验证方面，广西中秀建设工程有限责任公司与桂林沣汇源建筑工程公司作为施工实践单位，从工程应用角度对标准条款进行验证与反馈，确保各项技术要求在实际施工中具备良好的可操作性和实用性。</w:t>
      </w:r>
    </w:p>
    <w:p w14:paraId="6697939E">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14:paraId="0F6D95D0">
      <w:pPr>
        <w:ind w:firstLine="640"/>
        <w:rPr>
          <w:rFonts w:ascii="仿宋" w:hAnsi="仿宋" w:eastAsia="仿宋"/>
          <w:szCs w:val="28"/>
        </w:rPr>
      </w:pPr>
      <w:r>
        <w:rPr>
          <w:rFonts w:hint="eastAsia" w:ascii="仿宋_GB2312" w:hAnsi="宋体"/>
          <w:szCs w:val="28"/>
        </w:rPr>
        <w:t>本编制工作组承诺本标准内容与各项指标不违反相关法律法规要</w:t>
      </w:r>
      <w:r>
        <w:rPr>
          <w:rFonts w:hint="eastAsia" w:ascii="仿宋" w:hAnsi="仿宋" w:eastAsia="仿宋"/>
          <w:szCs w:val="28"/>
        </w:rPr>
        <w:t>求，且不低于国家强制性标准、推荐性国家标准和行业标准要求。</w:t>
      </w:r>
    </w:p>
    <w:p w14:paraId="6F143D9B">
      <w:pPr>
        <w:ind w:firstLine="640"/>
        <w:rPr>
          <w:rFonts w:hint="eastAsia" w:ascii="仿宋" w:hAnsi="仿宋" w:eastAsia="仿宋"/>
          <w:szCs w:val="28"/>
        </w:rPr>
      </w:pPr>
      <w:r>
        <w:rPr>
          <w:rFonts w:hint="eastAsia" w:ascii="仿宋" w:hAnsi="仿宋" w:eastAsia="仿宋"/>
          <w:szCs w:val="28"/>
        </w:rPr>
        <w:t>经查阅，目前尚无专门针对“水土流失综合治理工程标识碑牌设置”的国家标准、行业标准、地方标准以及团体标准。针对水利工程运行管理标识标牌设置，水利部发布了行业标准《水利工程运行管理标识标牌设置标准》（征求意见稿），浙江省（《水利工程标识牌设置规范》DB33/T 2196-2019）、江西省（《水利工程标识标牌》 DB36/T 1332-2020）、贵州省（《水利工程标识标牌设置规范》DB52/ 1692-2022）、山东省（《水利工程运行管理标牌设置指南》DB37/T 4827-2025）等地也发布了水利工程标识标牌相关的地方标准。这些标准多为综合性水利工程标识规范，相比之下，本标准专注于水土流失综合治理工程这一细分领域，在标志碑牌的分类体系、内容设计等方面更具专业深度和针对性。本标准与这些地方标准在基本原则和通用要求上保持一致，并力求在专业领域实现互补，共同完善水利水保行业的标准体系。</w:t>
      </w:r>
    </w:p>
    <w:p w14:paraId="6E2200CF">
      <w:pPr>
        <w:autoSpaceDE w:val="0"/>
        <w:autoSpaceDN w:val="0"/>
        <w:adjustRightInd w:val="0"/>
        <w:spacing w:before="156" w:beforeLines="50" w:after="156" w:afterLines="50" w:line="560" w:lineRule="exact"/>
        <w:ind w:firstLine="640"/>
        <w:jc w:val="left"/>
        <w:outlineLvl w:val="0"/>
        <w:rPr>
          <w:rFonts w:ascii="黑体" w:hAnsi="黑体" w:eastAsia="黑体" w:cs="仿宋_GB2312"/>
          <w:szCs w:val="32"/>
        </w:rPr>
      </w:pPr>
      <w:bookmarkStart w:id="1" w:name="_Toc526940084"/>
      <w:r>
        <w:rPr>
          <w:rFonts w:hint="eastAsia" w:ascii="黑体" w:hAnsi="黑体" w:eastAsia="黑体" w:cs="仿宋_GB2312"/>
          <w:szCs w:val="32"/>
        </w:rPr>
        <w:t>五、</w:t>
      </w:r>
      <w:bookmarkEnd w:id="1"/>
      <w:r>
        <w:rPr>
          <w:rFonts w:hint="eastAsia" w:ascii="黑体" w:hAnsi="黑体" w:eastAsia="黑体" w:cs="仿宋_GB2312"/>
          <w:szCs w:val="32"/>
        </w:rPr>
        <w:t>主要条款的说明</w:t>
      </w:r>
    </w:p>
    <w:p w14:paraId="79DDD2AB">
      <w:pPr>
        <w:ind w:firstLine="640"/>
        <w:rPr>
          <w:rFonts w:ascii="仿宋_GB2312" w:hAnsi="宋体"/>
          <w:szCs w:val="32"/>
          <w:lang w:val="zh-CN"/>
        </w:rPr>
      </w:pPr>
      <w:r>
        <w:rPr>
          <w:rFonts w:hint="eastAsia" w:ascii="仿宋_GB2312" w:hAnsi="宋体"/>
          <w:szCs w:val="32"/>
          <w:lang w:val="zh-CN"/>
        </w:rPr>
        <w:t>团体标准《水土流失综合治理工程标识碑牌设置规范》创新技术内容为分类体系构建技术：</w:t>
      </w:r>
      <w:r>
        <w:rPr>
          <w:rFonts w:hint="eastAsia" w:ascii="仿宋_GB2312" w:hAnsi="宋体"/>
          <w:szCs w:val="32"/>
          <w:lang w:val="en-US" w:eastAsia="zh-CN"/>
        </w:rPr>
        <w:t>1.</w:t>
      </w:r>
      <w:r>
        <w:rPr>
          <w:rFonts w:hint="eastAsia" w:ascii="仿宋_GB2312" w:hAnsi="宋体"/>
          <w:szCs w:val="32"/>
          <w:lang w:val="zh-CN"/>
        </w:rPr>
        <w:t>建立了完整的水土流失综合治理工程标识碑牌分类体系，将标识碑牌划分为核心文化展示牌、项目概况牌、封禁治理标识牌、工程措施牌、责任公示牌、界桩、法律法规和水文化宣传牌等类别，并针对每类标识碑牌的功能定位和使用场景，分别规定了其应包含的核心信息要素和技术参数。</w:t>
      </w:r>
      <w:r>
        <w:rPr>
          <w:rFonts w:hint="eastAsia" w:ascii="仿宋_GB2312" w:hAnsi="宋体"/>
          <w:szCs w:val="32"/>
          <w:lang w:val="en-US" w:eastAsia="zh-CN"/>
        </w:rPr>
        <w:t>2.</w:t>
      </w:r>
      <w:r>
        <w:rPr>
          <w:rFonts w:hint="eastAsia" w:ascii="仿宋_GB2312" w:hAnsi="宋体"/>
          <w:szCs w:val="32"/>
          <w:lang w:val="zh-CN"/>
        </w:rPr>
        <w:t>内容规范技术：明确了各类标识碑牌的文字内容规范、图形符号要求和版面布局原则。</w:t>
      </w:r>
      <w:r>
        <w:rPr>
          <w:rFonts w:hint="eastAsia" w:ascii="仿宋_GB2312" w:hAnsi="宋体"/>
          <w:szCs w:val="32"/>
          <w:lang w:val="en-US" w:eastAsia="zh-CN"/>
        </w:rPr>
        <w:t>3.</w:t>
      </w:r>
      <w:r>
        <w:rPr>
          <w:rFonts w:hint="eastAsia" w:ascii="仿宋_GB2312" w:hAnsi="宋体"/>
          <w:szCs w:val="32"/>
          <w:lang w:val="zh-CN"/>
        </w:rPr>
        <w:t>材料性能技术：规定了标识碑牌材质的耐候性、环保性、防腐蚀和防潮性能指标，提出了户外环境下防晒、防雨、防风的具体技术要求，并对需要夜间识别的标识碑牌提出了荧光、反光等夜视功能要求。本文件主要内容及依据来源说明如下：</w:t>
      </w:r>
    </w:p>
    <w:p w14:paraId="6DCFD2EE">
      <w:pPr>
        <w:pStyle w:val="33"/>
        <w:autoSpaceDE w:val="0"/>
        <w:autoSpaceDN w:val="0"/>
        <w:adjustRightInd w:val="0"/>
        <w:spacing w:before="156" w:beforeLines="50" w:after="156" w:afterLines="50" w:line="560" w:lineRule="exact"/>
        <w:ind w:firstLine="643"/>
        <w:outlineLvl w:val="1"/>
        <w:rPr>
          <w:rFonts w:ascii="仿宋_GB2312" w:hAnsi="宋体"/>
          <w:b/>
          <w:szCs w:val="32"/>
          <w:lang w:val="zh-CN"/>
        </w:rPr>
      </w:pPr>
      <w:r>
        <w:rPr>
          <w:rFonts w:hint="eastAsia" w:ascii="仿宋_GB2312" w:hAnsi="宋体"/>
          <w:b/>
          <w:szCs w:val="32"/>
        </w:rPr>
        <w:t>1.</w:t>
      </w:r>
      <w:r>
        <w:rPr>
          <w:rFonts w:hint="eastAsia" w:ascii="仿宋_GB2312" w:hAnsi="宋体"/>
          <w:b/>
          <w:szCs w:val="32"/>
          <w:lang w:val="zh-CN"/>
        </w:rPr>
        <w:t>术语与定义</w:t>
      </w:r>
    </w:p>
    <w:p w14:paraId="2E542CB6">
      <w:pPr>
        <w:autoSpaceDE w:val="0"/>
        <w:autoSpaceDN w:val="0"/>
        <w:adjustRightInd w:val="0"/>
        <w:spacing w:before="156" w:beforeLines="50" w:after="156" w:afterLines="50" w:line="560" w:lineRule="exact"/>
        <w:ind w:firstLine="640"/>
        <w:jc w:val="left"/>
        <w:rPr>
          <w:rFonts w:ascii="仿宋_GB2312" w:hAnsi="楷体"/>
          <w:szCs w:val="32"/>
        </w:rPr>
      </w:pPr>
      <w:r>
        <w:rPr>
          <w:rFonts w:hint="eastAsia" w:ascii="仿宋_GB2312" w:hAnsi="楷体"/>
          <w:szCs w:val="32"/>
          <w:lang w:val="zh-CN"/>
        </w:rPr>
        <w:t>将“水土流失综合治理工程标志物”界定为以文字、图形、颜色、形状等方式在水土流失综合治理工程现场设置的标志物</w:t>
      </w:r>
      <w:r>
        <w:rPr>
          <w:rFonts w:hint="eastAsia" w:ascii="仿宋_GB2312" w:hAnsi="楷体"/>
          <w:szCs w:val="32"/>
        </w:rPr>
        <w:t>。</w:t>
      </w:r>
    </w:p>
    <w:p w14:paraId="77E24F87">
      <w:pPr>
        <w:autoSpaceDE w:val="0"/>
        <w:autoSpaceDN w:val="0"/>
        <w:adjustRightInd w:val="0"/>
        <w:spacing w:before="156" w:beforeLines="50" w:after="156" w:afterLines="50" w:line="560" w:lineRule="exact"/>
        <w:ind w:firstLine="643"/>
        <w:jc w:val="left"/>
        <w:outlineLvl w:val="1"/>
        <w:rPr>
          <w:rFonts w:ascii="仿宋_GB2312" w:hAnsi="楷体"/>
          <w:b/>
          <w:bCs/>
          <w:szCs w:val="32"/>
        </w:rPr>
      </w:pPr>
      <w:r>
        <w:rPr>
          <w:rFonts w:hint="eastAsia" w:ascii="仿宋_GB2312" w:hAnsi="楷体"/>
          <w:b/>
          <w:bCs/>
          <w:szCs w:val="32"/>
        </w:rPr>
        <w:t>2.原则</w:t>
      </w:r>
    </w:p>
    <w:p w14:paraId="379F4DB0">
      <w:pPr>
        <w:autoSpaceDE w:val="0"/>
        <w:autoSpaceDN w:val="0"/>
        <w:adjustRightInd w:val="0"/>
        <w:spacing w:before="156" w:beforeLines="50" w:after="156" w:afterLines="50" w:line="560" w:lineRule="exact"/>
        <w:ind w:firstLine="640"/>
        <w:rPr>
          <w:rFonts w:ascii="仿宋_GB2312" w:hAnsi="楷体"/>
          <w:szCs w:val="32"/>
          <w:lang w:val="zh-CN"/>
        </w:rPr>
      </w:pPr>
      <w:bookmarkStart w:id="2" w:name="_Toc526940086"/>
      <w:r>
        <w:rPr>
          <w:rFonts w:hint="eastAsia" w:ascii="仿宋_GB2312" w:hAnsi="楷体"/>
          <w:szCs w:val="32"/>
          <w:lang w:val="zh-CN"/>
        </w:rPr>
        <w:t>确定权责清晰、醒目易识、生态协调三大总体原则，主要依据《GB/T 47048—2026自然保护地标识通用要求》《GB 5768.2—2022道路交通标志和标线 第 2 部分：道路交通标志》</w:t>
      </w:r>
      <w:r>
        <w:rPr>
          <w:rFonts w:hint="eastAsia" w:ascii="仿宋_GB2312" w:hAnsi="楷体"/>
          <w:szCs w:val="32"/>
          <w:lang w:val="en-US" w:eastAsia="zh-CN"/>
        </w:rPr>
        <w:t>等</w:t>
      </w:r>
      <w:r>
        <w:rPr>
          <w:rFonts w:hint="eastAsia" w:ascii="仿宋_GB2312" w:hAnsi="楷体"/>
          <w:szCs w:val="32"/>
          <w:lang w:val="zh-CN"/>
        </w:rPr>
        <w:t>相关国家标准、行业技术规范、项目建设与长效管护要求，结合标识碑牌功能定位、公众识别需求、生态环境保护及乡村地域风貌特点制定，旨在明确建设、管护与监督主体，确保信息完整可追溯，实现多功能融合，做到位置显眼、图文清晰、全时段可识别，同时与周边自然生态和乡村景观相协调。</w:t>
      </w:r>
    </w:p>
    <w:p w14:paraId="726E9AC8">
      <w:pPr>
        <w:autoSpaceDE w:val="0"/>
        <w:autoSpaceDN w:val="0"/>
        <w:adjustRightInd w:val="0"/>
        <w:spacing w:before="156" w:beforeLines="50" w:after="156" w:afterLines="50" w:line="560" w:lineRule="exact"/>
        <w:ind w:firstLine="643"/>
        <w:jc w:val="left"/>
        <w:outlineLvl w:val="1"/>
        <w:rPr>
          <w:rFonts w:hint="default" w:ascii="仿宋_GB2312" w:hAnsi="楷体" w:eastAsia="仿宋_GB2312"/>
          <w:b/>
          <w:bCs/>
          <w:szCs w:val="32"/>
          <w:lang w:val="en-US" w:eastAsia="zh-CN"/>
        </w:rPr>
      </w:pPr>
      <w:r>
        <w:rPr>
          <w:rFonts w:hint="eastAsia" w:ascii="仿宋_GB2312" w:hAnsi="楷体"/>
          <w:b/>
          <w:bCs/>
          <w:szCs w:val="32"/>
        </w:rPr>
        <w:t>3.类别</w:t>
      </w:r>
    </w:p>
    <w:p w14:paraId="45F12DC2">
      <w:pPr>
        <w:pStyle w:val="13"/>
        <w:ind w:firstLine="640"/>
      </w:pPr>
      <w:r>
        <w:rPr>
          <w:rFonts w:hint="eastAsia"/>
        </w:rPr>
        <w:t>主要依据水土保持工程建设管理需求、功能用途、信息内容、设置目的及管护要求，结合文化展示、项目公示、工程说明、责任落实、边界界定、政策法规宣传等实际使用场景，按照功能专一化、信息模块化、使用场景化的原则，将标识碑牌分为核心文化展示牌、项目概况牌、封禁治理标识牌、工程措施牌、责任公示牌、界桩、法律法规和水文化宣传牌七类，以满足水土保持工程文化传播、信息公开、工程管护、责任落实、边界标定、普法宣传等综合使用需求</w:t>
      </w:r>
      <w:r>
        <w:t>。</w:t>
      </w:r>
    </w:p>
    <w:p w14:paraId="44EA582E">
      <w:pPr>
        <w:pStyle w:val="13"/>
        <w:ind w:firstLine="640"/>
        <w:rPr>
          <w:sz w:val="32"/>
        </w:rPr>
      </w:pPr>
      <w:r>
        <w:rPr>
          <w:sz w:val="32"/>
        </w:rPr>
        <mc:AlternateContent>
          <mc:Choice Requires="wpc">
            <w:drawing>
              <wp:inline distT="0" distB="0" distL="114300" distR="114300">
                <wp:extent cx="4882515" cy="3195320"/>
                <wp:effectExtent l="0" t="0" r="13335" b="5080"/>
                <wp:docPr id="1" name="画布 1"/>
                <wp:cNvGraphicFramePr/>
                <a:graphic xmlns:a="http://schemas.openxmlformats.org/drawingml/2006/main">
                  <a:graphicData uri="http://schemas.microsoft.com/office/word/2010/wordprocessingCanvas">
                    <wpc:wpc>
                      <wpc:bg/>
                      <wpc:whole/>
                      <pic:pic xmlns:pic="http://schemas.openxmlformats.org/drawingml/2006/picture">
                        <pic:nvPicPr>
                          <pic:cNvPr id="2" name="图片 2" descr="cfcd4358c888c7ba6592465b18427f2c"/>
                          <pic:cNvPicPr>
                            <a:picLocks noChangeAspect="1"/>
                          </pic:cNvPicPr>
                        </pic:nvPicPr>
                        <pic:blipFill>
                          <a:blip r:embed="rId11"/>
                          <a:stretch>
                            <a:fillRect/>
                          </a:stretch>
                        </pic:blipFill>
                        <pic:spPr>
                          <a:xfrm>
                            <a:off x="0" y="0"/>
                            <a:ext cx="4854575" cy="3195320"/>
                          </a:xfrm>
                          <a:prstGeom prst="rect">
                            <a:avLst/>
                          </a:prstGeom>
                        </pic:spPr>
                      </pic:pic>
                    </wpc:wpc>
                  </a:graphicData>
                </a:graphic>
              </wp:inline>
            </w:drawing>
          </mc:Choice>
          <mc:Fallback>
            <w:pict>
              <v:group id="_x0000_s1026" o:spid="_x0000_s1026" o:spt="203" style="height:251.6pt;width:384.45pt;" coordsize="4882515,3195320" editas="canvas" o:gfxdata="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">
                <o:lock v:ext="edit" aspectratio="f"/>
                <v:shape id="_x0000_s1026" o:spid="_x0000_s1026" style="position:absolute;left:0;top:0;height:3195320;width:4882515;" filled="f" stroked="f" coordsize="21600,21600" o:gfxdata="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">
                  <v:fill on="f" focussize="0,0"/>
                  <v:stroke on="f"/>
                  <v:imagedata o:title=""/>
                  <o:lock v:ext="edit" aspectratio="f"/>
                </v:shape>
                <v:shape id="_x0000_s1026" o:spid="_x0000_s1026" o:spt="75" alt="cfcd4358c888c7ba6592465b18427f2c" type="#_x0000_t75" style="position:absolute;left:0;top:0;height:3195320;width:4854575;" filled="f" o:preferrelative="t" stroked="f" coordsize="21600,21600" o:gfxdata="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">
                  <v:fill on="f" focussize="0,0"/>
                  <v:stroke on="f"/>
                  <v:imagedata r:id="rId11" o:title=""/>
                  <o:lock v:ext="edit" aspectratio="t"/>
                </v:shape>
                <w10:wrap type="none"/>
                <w10:anchorlock/>
              </v:group>
            </w:pict>
          </mc:Fallback>
        </mc:AlternateContent>
      </w:r>
    </w:p>
    <w:p w14:paraId="28746403">
      <w:pPr>
        <w:pStyle w:val="13"/>
        <w:ind w:firstLine="640"/>
        <w:jc w:val="center"/>
        <w:rPr>
          <w:sz w:val="28"/>
          <w:szCs w:val="28"/>
        </w:rPr>
      </w:pPr>
      <w:r>
        <w:rPr>
          <w:rFonts w:hint="eastAsia"/>
          <w:sz w:val="28"/>
          <w:szCs w:val="28"/>
          <w:lang w:val="en-US" w:eastAsia="zh-CN"/>
        </w:rPr>
        <w:t xml:space="preserve">图 </w:t>
      </w:r>
      <w:r>
        <w:rPr>
          <w:rFonts w:hint="eastAsia"/>
          <w:sz w:val="28"/>
          <w:szCs w:val="28"/>
        </w:rPr>
        <w:t>核心文化展示牌</w:t>
      </w:r>
    </w:p>
    <w:p w14:paraId="65F198DB">
      <w:pPr>
        <w:pStyle w:val="13"/>
        <w:ind w:firstLine="640"/>
        <w:jc w:val="center"/>
        <w:rPr>
          <w:rFonts w:hint="eastAsia" w:eastAsia="仿宋_GB2312"/>
          <w:sz w:val="28"/>
          <w:szCs w:val="28"/>
          <w:lang w:eastAsia="zh-CN"/>
        </w:rPr>
      </w:pPr>
      <w:r>
        <w:rPr>
          <w:sz w:val="28"/>
        </w:rPr>
        <mc:AlternateContent>
          <mc:Choice Requires="wpc">
            <w:drawing>
              <wp:inline distT="0" distB="0" distL="114300" distR="114300">
                <wp:extent cx="4547235" cy="3195320"/>
                <wp:effectExtent l="0" t="0" r="5715" b="5080"/>
                <wp:docPr id="3" name="画布 3"/>
                <wp:cNvGraphicFramePr/>
                <a:graphic xmlns:a="http://schemas.openxmlformats.org/drawingml/2006/main">
                  <a:graphicData uri="http://schemas.microsoft.com/office/word/2010/wordprocessingCanvas">
                    <wpc:wpc>
                      <wpc:bg/>
                      <wpc:whole/>
                      <pic:pic xmlns:pic="http://schemas.openxmlformats.org/drawingml/2006/picture">
                        <pic:nvPicPr>
                          <pic:cNvPr id="4" name="图片 4" descr="241731ad638da70426bcec10d26073a0"/>
                          <pic:cNvPicPr>
                            <a:picLocks noChangeAspect="1"/>
                          </pic:cNvPicPr>
                        </pic:nvPicPr>
                        <pic:blipFill>
                          <a:blip r:embed="rId12"/>
                          <a:stretch>
                            <a:fillRect/>
                          </a:stretch>
                        </pic:blipFill>
                        <pic:spPr>
                          <a:xfrm>
                            <a:off x="0" y="0"/>
                            <a:ext cx="4530090" cy="3195320"/>
                          </a:xfrm>
                          <a:prstGeom prst="rect">
                            <a:avLst/>
                          </a:prstGeom>
                        </pic:spPr>
                      </pic:pic>
                    </wpc:wpc>
                  </a:graphicData>
                </a:graphic>
              </wp:inline>
            </w:drawing>
          </mc:Choice>
          <mc:Fallback>
            <w:pict>
              <v:group id="_x0000_s1026" o:spid="_x0000_s1026" o:spt="203" style="height:251.6pt;width:358.05pt;" coordsize="4547235,3195320" editas="canvas" o:gfxdata="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">
                <o:lock v:ext="edit" aspectratio="f"/>
                <v:shape id="_x0000_s1026" o:spid="_x0000_s1026" style="position:absolute;left:0;top:0;height:3195320;width:4547235;" filled="f" stroked="f" coordsize="21600,21600" o:gfxdata="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">
                  <v:fill on="f" focussize="0,0"/>
                  <v:stroke on="f"/>
                  <v:imagedata o:title=""/>
                  <o:lock v:ext="edit" aspectratio="f"/>
                </v:shape>
                <v:shape id="_x0000_s1026" o:spid="_x0000_s1026" o:spt="75" alt="241731ad638da70426bcec10d26073a0" type="#_x0000_t75" style="position:absolute;left:0;top:0;height:3195320;width:4530090;" filled="f" o:preferrelative="t" stroked="f" coordsize="21600,21600" o:gfxdata="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">
                  <v:fill on="f" focussize="0,0"/>
                  <v:stroke on="f"/>
                  <v:imagedata r:id="rId12" o:title=""/>
                  <o:lock v:ext="edit" aspectratio="t"/>
                </v:shape>
                <w10:wrap type="none"/>
                <w10:anchorlock/>
              </v:group>
            </w:pict>
          </mc:Fallback>
        </mc:AlternateContent>
      </w:r>
    </w:p>
    <w:p w14:paraId="5C8097B3">
      <w:pPr>
        <w:pStyle w:val="13"/>
        <w:ind w:firstLine="640"/>
        <w:jc w:val="center"/>
        <w:rPr>
          <w:rFonts w:hint="eastAsia"/>
          <w:sz w:val="28"/>
          <w:szCs w:val="28"/>
        </w:rPr>
      </w:pPr>
      <w:r>
        <w:rPr>
          <w:rFonts w:hint="eastAsia"/>
          <w:sz w:val="28"/>
          <w:szCs w:val="28"/>
          <w:lang w:val="en-US" w:eastAsia="zh-CN"/>
        </w:rPr>
        <w:t xml:space="preserve">图 </w:t>
      </w:r>
      <w:r>
        <w:rPr>
          <w:rFonts w:hint="eastAsia"/>
          <w:sz w:val="28"/>
          <w:szCs w:val="28"/>
        </w:rPr>
        <w:t>项目概况牌</w:t>
      </w:r>
    </w:p>
    <w:p w14:paraId="14D5B7C6">
      <w:pPr>
        <w:pStyle w:val="13"/>
        <w:ind w:firstLine="640"/>
        <w:jc w:val="center"/>
        <w:rPr>
          <w:rFonts w:hint="eastAsia" w:eastAsia="仿宋_GB2312"/>
          <w:sz w:val="28"/>
          <w:szCs w:val="28"/>
          <w:lang w:eastAsia="zh-CN"/>
        </w:rPr>
      </w:pPr>
      <w:r>
        <w:rPr>
          <w:sz w:val="28"/>
        </w:rPr>
        <mc:AlternateContent>
          <mc:Choice Requires="wpc">
            <w:drawing>
              <wp:inline distT="0" distB="0" distL="114300" distR="114300">
                <wp:extent cx="4280535" cy="3195320"/>
                <wp:effectExtent l="0" t="0" r="5715" b="5080"/>
                <wp:docPr id="5" name="画布 5"/>
                <wp:cNvGraphicFramePr/>
                <a:graphic xmlns:a="http://schemas.openxmlformats.org/drawingml/2006/main">
                  <a:graphicData uri="http://schemas.microsoft.com/office/word/2010/wordprocessingCanvas">
                    <wpc:wpc>
                      <wpc:bg/>
                      <wpc:whole/>
                      <pic:pic xmlns:pic="http://schemas.openxmlformats.org/drawingml/2006/picture">
                        <pic:nvPicPr>
                          <pic:cNvPr id="7" name="图片 7" descr="38b3dff3947771c85e3f9b1dca436554"/>
                          <pic:cNvPicPr>
                            <a:picLocks noChangeAspect="1"/>
                          </pic:cNvPicPr>
                        </pic:nvPicPr>
                        <pic:blipFill>
                          <a:blip r:embed="rId13"/>
                          <a:stretch>
                            <a:fillRect/>
                          </a:stretch>
                        </pic:blipFill>
                        <pic:spPr>
                          <a:xfrm>
                            <a:off x="0" y="0"/>
                            <a:ext cx="4260427" cy="3195320"/>
                          </a:xfrm>
                          <a:prstGeom prst="rect">
                            <a:avLst/>
                          </a:prstGeom>
                        </pic:spPr>
                      </pic:pic>
                    </wpc:wpc>
                  </a:graphicData>
                </a:graphic>
              </wp:inline>
            </w:drawing>
          </mc:Choice>
          <mc:Fallback>
            <w:pict>
              <v:group id="_x0000_s1026" o:spid="_x0000_s1026" o:spt="203" style="height:251.6pt;width:337.05pt;" coordsize="4280535,3195320" editas="canvas" o:gfxdata="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">
                <o:lock v:ext="edit" aspectratio="f"/>
                <v:shape id="_x0000_s1026" o:spid="_x0000_s1026" style="position:absolute;left:0;top:0;height:3195320;width:4280535;" filled="f" stroked="f" coordsize="21600,21600" o:gfxdata="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">
                  <v:fill on="f" focussize="0,0"/>
                  <v:stroke on="f"/>
                  <v:imagedata o:title=""/>
                  <o:lock v:ext="edit" aspectratio="f"/>
                </v:shape>
                <v:shape id="_x0000_s1026" o:spid="_x0000_s1026" o:spt="75" alt="38b3dff3947771c85e3f9b1dca436554" type="#_x0000_t75" style="position:absolute;left:0;top:0;height:3195320;width:4260427;" filled="f" o:preferrelative="t" stroked="f" coordsize="21600,21600" o:gfxdata="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">
                  <v:fill on="f" focussize="0,0"/>
                  <v:stroke on="f"/>
                  <v:imagedata r:id="rId13" o:title=""/>
                  <o:lock v:ext="edit" aspectratio="t"/>
                </v:shape>
                <w10:wrap type="none"/>
                <w10:anchorlock/>
              </v:group>
            </w:pict>
          </mc:Fallback>
        </mc:AlternateContent>
      </w:r>
    </w:p>
    <w:p w14:paraId="3BD405D6">
      <w:pPr>
        <w:pStyle w:val="13"/>
        <w:ind w:firstLine="640"/>
        <w:jc w:val="center"/>
        <w:rPr>
          <w:rFonts w:hint="eastAsia"/>
          <w:sz w:val="28"/>
          <w:szCs w:val="28"/>
        </w:rPr>
      </w:pPr>
      <w:r>
        <w:rPr>
          <w:rFonts w:hint="eastAsia"/>
          <w:sz w:val="28"/>
          <w:szCs w:val="28"/>
          <w:lang w:val="en-US" w:eastAsia="zh-CN"/>
        </w:rPr>
        <w:t xml:space="preserve">图 </w:t>
      </w:r>
      <w:r>
        <w:rPr>
          <w:rFonts w:hint="eastAsia"/>
          <w:sz w:val="28"/>
          <w:szCs w:val="28"/>
        </w:rPr>
        <w:t>封禁治理标识牌</w:t>
      </w:r>
    </w:p>
    <w:p w14:paraId="2ADBBE01">
      <w:pPr>
        <w:pStyle w:val="13"/>
        <w:ind w:firstLine="640"/>
        <w:jc w:val="center"/>
        <w:rPr>
          <w:rFonts w:hint="eastAsia" w:eastAsia="仿宋_GB2312"/>
          <w:sz w:val="28"/>
          <w:szCs w:val="28"/>
          <w:lang w:eastAsia="zh-CN"/>
        </w:rPr>
      </w:pPr>
    </w:p>
    <w:p w14:paraId="6AC8814B">
      <w:pPr>
        <w:pStyle w:val="13"/>
        <w:ind w:firstLine="640"/>
        <w:jc w:val="center"/>
        <w:rPr>
          <w:rFonts w:hint="eastAsia" w:eastAsia="仿宋_GB2312"/>
          <w:sz w:val="28"/>
          <w:szCs w:val="28"/>
          <w:lang w:eastAsia="zh-CN"/>
        </w:rPr>
      </w:pPr>
      <w:r>
        <w:rPr>
          <w:sz w:val="28"/>
        </w:rPr>
        <mc:AlternateContent>
          <mc:Choice Requires="wpc">
            <w:drawing>
              <wp:inline distT="0" distB="0" distL="114300" distR="114300">
                <wp:extent cx="4264660" cy="3195320"/>
                <wp:effectExtent l="0" t="0" r="2540" b="5080"/>
                <wp:docPr id="10" name="画布 10"/>
                <wp:cNvGraphicFramePr/>
                <a:graphic xmlns:a="http://schemas.openxmlformats.org/drawingml/2006/main">
                  <a:graphicData uri="http://schemas.microsoft.com/office/word/2010/wordprocessingCanvas">
                    <wpc:wpc>
                      <wpc:bg/>
                      <wpc:whole/>
                      <pic:pic xmlns:pic="http://schemas.openxmlformats.org/drawingml/2006/picture">
                        <pic:nvPicPr>
                          <pic:cNvPr id="6" name="图片 6" descr="848e1bd3eb58c8641429ec2fce73cd6a"/>
                          <pic:cNvPicPr>
                            <a:picLocks noChangeAspect="1"/>
                          </pic:cNvPicPr>
                        </pic:nvPicPr>
                        <pic:blipFill>
                          <a:blip r:embed="rId14"/>
                          <a:stretch>
                            <a:fillRect/>
                          </a:stretch>
                        </pic:blipFill>
                        <pic:spPr>
                          <a:xfrm>
                            <a:off x="0" y="0"/>
                            <a:ext cx="4260427" cy="3195320"/>
                          </a:xfrm>
                          <a:prstGeom prst="rect">
                            <a:avLst/>
                          </a:prstGeom>
                        </pic:spPr>
                      </pic:pic>
                    </wpc:wpc>
                  </a:graphicData>
                </a:graphic>
              </wp:inline>
            </w:drawing>
          </mc:Choice>
          <mc:Fallback>
            <w:pict>
              <v:group id="_x0000_s1026" o:spid="_x0000_s1026" o:spt="203" style="height:251.6pt;width:335.8pt;" coordsize="4264660,3195320" editas="canvas" o:gfxdata="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">
                <o:lock v:ext="edit" aspectratio="f"/>
                <v:shape id="_x0000_s1026" o:spid="_x0000_s1026" style="position:absolute;left:0;top:0;height:3195320;width:4264660;" filled="f" stroked="f" coordsize="21600,21600" o:gfxdata="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">
                  <v:fill on="f" focussize="0,0"/>
                  <v:stroke on="f"/>
                  <v:imagedata o:title=""/>
                  <o:lock v:ext="edit" aspectratio="f"/>
                </v:shape>
                <v:shape id="_x0000_s1026" o:spid="_x0000_s1026" o:spt="75" alt="848e1bd3eb58c8641429ec2fce73cd6a" type="#_x0000_t75" style="position:absolute;left:0;top:0;height:3195320;width:4260427;" filled="f" o:preferrelative="t" stroked="f" coordsize="21600,21600" o:gfxdata="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">
                  <v:fill on="f" focussize="0,0"/>
                  <v:stroke on="f"/>
                  <v:imagedata r:id="rId14" o:title=""/>
                  <o:lock v:ext="edit" aspectratio="t"/>
                </v:shape>
                <w10:wrap type="none"/>
                <w10:anchorlock/>
              </v:group>
            </w:pict>
          </mc:Fallback>
        </mc:AlternateContent>
      </w:r>
    </w:p>
    <w:p w14:paraId="00B210CF">
      <w:pPr>
        <w:pStyle w:val="13"/>
        <w:ind w:firstLine="640"/>
        <w:jc w:val="center"/>
        <w:rPr>
          <w:rFonts w:hint="eastAsia"/>
          <w:sz w:val="28"/>
          <w:szCs w:val="28"/>
        </w:rPr>
      </w:pPr>
      <w:r>
        <w:rPr>
          <w:rFonts w:hint="eastAsia"/>
          <w:sz w:val="28"/>
          <w:szCs w:val="28"/>
          <w:lang w:val="en-US" w:eastAsia="zh-CN"/>
        </w:rPr>
        <w:t xml:space="preserve">图 </w:t>
      </w:r>
      <w:r>
        <w:rPr>
          <w:rFonts w:hint="eastAsia"/>
          <w:sz w:val="28"/>
          <w:szCs w:val="28"/>
        </w:rPr>
        <w:t>工程措施牌</w:t>
      </w:r>
    </w:p>
    <w:p w14:paraId="48D643E7">
      <w:pPr>
        <w:pStyle w:val="13"/>
        <w:ind w:firstLine="640"/>
        <w:jc w:val="center"/>
        <w:rPr>
          <w:rFonts w:hint="eastAsia" w:eastAsia="仿宋_GB2312"/>
          <w:sz w:val="28"/>
          <w:szCs w:val="28"/>
          <w:lang w:eastAsia="zh-CN"/>
        </w:rPr>
      </w:pPr>
      <w:r>
        <w:rPr>
          <w:sz w:val="28"/>
        </w:rPr>
        <mc:AlternateContent>
          <mc:Choice Requires="wpc">
            <w:drawing>
              <wp:inline distT="0" distB="0" distL="114300" distR="114300">
                <wp:extent cx="4446905" cy="3195320"/>
                <wp:effectExtent l="0" t="0" r="0" b="5080"/>
                <wp:docPr id="9" name="画布 9"/>
                <wp:cNvGraphicFramePr/>
                <a:graphic xmlns:a="http://schemas.openxmlformats.org/drawingml/2006/main">
                  <a:graphicData uri="http://schemas.microsoft.com/office/word/2010/wordprocessingCanvas">
                    <wpc:wpc>
                      <wpc:bg/>
                      <wpc:whole/>
                      <pic:pic xmlns:pic="http://schemas.openxmlformats.org/drawingml/2006/picture">
                        <pic:nvPicPr>
                          <pic:cNvPr id="8" name="图片 8" descr="130578b126ce4249ca742d25d89cf320"/>
                          <pic:cNvPicPr>
                            <a:picLocks noChangeAspect="1"/>
                          </pic:cNvPicPr>
                        </pic:nvPicPr>
                        <pic:blipFill>
                          <a:blip r:embed="rId15"/>
                          <a:stretch>
                            <a:fillRect/>
                          </a:stretch>
                        </pic:blipFill>
                        <pic:spPr>
                          <a:xfrm>
                            <a:off x="0" y="0"/>
                            <a:ext cx="4260427" cy="3195320"/>
                          </a:xfrm>
                          <a:prstGeom prst="rect">
                            <a:avLst/>
                          </a:prstGeom>
                        </pic:spPr>
                      </pic:pic>
                    </wpc:wpc>
                  </a:graphicData>
                </a:graphic>
              </wp:inline>
            </w:drawing>
          </mc:Choice>
          <mc:Fallback>
            <w:pict>
              <v:group id="_x0000_s1026" o:spid="_x0000_s1026" o:spt="203" style="height:251.6pt;width:350.15pt;" coordsize="4446905,3195320" editas="canvas" o:gfxdata="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">
                <o:lock v:ext="edit" aspectratio="f"/>
                <v:shape id="_x0000_s1026" o:spid="_x0000_s1026" style="position:absolute;left:0;top:0;height:3195320;width:4446905;" filled="f" stroked="f" coordsize="21600,21600" o:gfxdata="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">
                  <v:fill on="f" focussize="0,0"/>
                  <v:stroke on="f"/>
                  <v:imagedata o:title=""/>
                  <o:lock v:ext="edit" aspectratio="f"/>
                </v:shape>
                <v:shape id="_x0000_s1026" o:spid="_x0000_s1026" o:spt="75" alt="130578b126ce4249ca742d25d89cf320" type="#_x0000_t75" style="position:absolute;left:0;top:0;height:3195320;width:4260427;" filled="f" o:preferrelative="t" stroked="f" coordsize="21600,21600" o:gfxdata="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">
                  <v:fill on="f" focussize="0,0"/>
                  <v:stroke on="f"/>
                  <v:imagedata r:id="rId15" o:title=""/>
                  <o:lock v:ext="edit" aspectratio="t"/>
                </v:shape>
                <w10:wrap type="none"/>
                <w10:anchorlock/>
              </v:group>
            </w:pict>
          </mc:Fallback>
        </mc:AlternateContent>
      </w:r>
    </w:p>
    <w:p w14:paraId="34D5D62E">
      <w:pPr>
        <w:pStyle w:val="13"/>
        <w:ind w:firstLine="640"/>
        <w:jc w:val="center"/>
        <w:rPr>
          <w:rFonts w:hint="eastAsia"/>
          <w:sz w:val="28"/>
          <w:szCs w:val="28"/>
        </w:rPr>
      </w:pPr>
      <w:r>
        <w:rPr>
          <w:rFonts w:hint="eastAsia"/>
          <w:sz w:val="28"/>
          <w:szCs w:val="28"/>
          <w:lang w:val="en-US" w:eastAsia="zh-CN"/>
        </w:rPr>
        <w:t xml:space="preserve">图 </w:t>
      </w:r>
      <w:r>
        <w:rPr>
          <w:rFonts w:hint="eastAsia"/>
          <w:sz w:val="28"/>
          <w:szCs w:val="28"/>
        </w:rPr>
        <w:t>法律法规宣传牌</w:t>
      </w:r>
    </w:p>
    <w:p w14:paraId="77210688">
      <w:pPr>
        <w:pStyle w:val="13"/>
        <w:ind w:firstLine="640"/>
        <w:jc w:val="center"/>
        <w:rPr>
          <w:rFonts w:hint="eastAsia" w:eastAsia="仿宋_GB2312"/>
          <w:sz w:val="28"/>
          <w:szCs w:val="28"/>
          <w:lang w:eastAsia="zh-CN"/>
        </w:rPr>
      </w:pPr>
      <w:bookmarkStart w:id="3" w:name="_GoBack"/>
      <w:bookmarkEnd w:id="3"/>
      <w:r>
        <w:rPr>
          <w:sz w:val="28"/>
        </w:rPr>
        <mc:AlternateContent>
          <mc:Choice Requires="wpc">
            <w:drawing>
              <wp:inline distT="0" distB="0" distL="114300" distR="114300">
                <wp:extent cx="4780280" cy="3195320"/>
                <wp:effectExtent l="0" t="0" r="20320" b="5080"/>
                <wp:docPr id="13" name="画布 13"/>
                <wp:cNvGraphicFramePr/>
                <a:graphic xmlns:a="http://schemas.openxmlformats.org/drawingml/2006/main">
                  <a:graphicData uri="http://schemas.microsoft.com/office/word/2010/wordprocessingCanvas">
                    <wpc:wpc>
                      <wpc:bg/>
                      <wpc:whole/>
                      <pic:pic xmlns:pic="http://schemas.openxmlformats.org/drawingml/2006/picture">
                        <pic:nvPicPr>
                          <pic:cNvPr id="11" name="图片 11" descr="154ff777676e8a6dc972049e9129316a"/>
                          <pic:cNvPicPr>
                            <a:picLocks noChangeAspect="1"/>
                          </pic:cNvPicPr>
                        </pic:nvPicPr>
                        <pic:blipFill>
                          <a:blip r:embed="rId16"/>
                          <a:stretch>
                            <a:fillRect/>
                          </a:stretch>
                        </pic:blipFill>
                        <pic:spPr>
                          <a:xfrm>
                            <a:off x="0" y="0"/>
                            <a:ext cx="4792712" cy="3195320"/>
                          </a:xfrm>
                          <a:prstGeom prst="rect">
                            <a:avLst/>
                          </a:prstGeom>
                        </pic:spPr>
                      </pic:pic>
                    </wpc:wpc>
                  </a:graphicData>
                </a:graphic>
              </wp:inline>
            </w:drawing>
          </mc:Choice>
          <mc:Fallback>
            <w:pict>
              <v:group id="_x0000_s1026" o:spid="_x0000_s1026" o:spt="203" style="height:251.6pt;width:376.4pt;" coordsize="4780280,3195320" editas="canvas" o:gfxdata="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">
                <o:lock v:ext="edit" aspectratio="f"/>
                <v:shape id="_x0000_s1026" o:spid="_x0000_s1026" style="position:absolute;left:0;top:0;height:3195320;width:4780280;" filled="f" stroked="f" coordsize="21600,21600" o:gfxdata="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">
                  <v:fill on="f" focussize="0,0"/>
                  <v:stroke on="f"/>
                  <v:imagedata o:title=""/>
                  <o:lock v:ext="edit" aspectratio="f"/>
                </v:shape>
                <v:shape id="_x0000_s1026" o:spid="_x0000_s1026" o:spt="75" alt="154ff777676e8a6dc972049e9129316a" type="#_x0000_t75" style="position:absolute;left:0;top:0;height:3195320;width:4792712;" filled="f" o:preferrelative="t" stroked="f" coordsize="21600,21600" o:gfxdata="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">
                  <v:fill on="f" focussize="0,0"/>
                  <v:stroke on="f"/>
                  <v:imagedata r:id="rId16" o:title=""/>
                  <o:lock v:ext="edit" aspectratio="t"/>
                </v:shape>
                <w10:wrap type="none"/>
                <w10:anchorlock/>
              </v:group>
            </w:pict>
          </mc:Fallback>
        </mc:AlternateContent>
      </w:r>
    </w:p>
    <w:p w14:paraId="5CCB56E6">
      <w:pPr>
        <w:pStyle w:val="13"/>
        <w:ind w:firstLine="640"/>
        <w:jc w:val="center"/>
        <w:rPr>
          <w:sz w:val="28"/>
          <w:szCs w:val="28"/>
        </w:rPr>
      </w:pPr>
      <w:r>
        <w:rPr>
          <w:rFonts w:hint="eastAsia"/>
          <w:sz w:val="28"/>
          <w:szCs w:val="28"/>
          <w:lang w:val="en-US" w:eastAsia="zh-CN"/>
        </w:rPr>
        <w:t xml:space="preserve">图 </w:t>
      </w:r>
      <w:r>
        <w:rPr>
          <w:rFonts w:hint="eastAsia"/>
          <w:sz w:val="28"/>
          <w:szCs w:val="28"/>
        </w:rPr>
        <w:t>水文化宣传牌</w:t>
      </w:r>
    </w:p>
    <w:p w14:paraId="3299FAD9">
      <w:pPr>
        <w:autoSpaceDE w:val="0"/>
        <w:autoSpaceDN w:val="0"/>
        <w:adjustRightInd w:val="0"/>
        <w:spacing w:before="156" w:beforeLines="50" w:after="156" w:afterLines="50" w:line="560" w:lineRule="exact"/>
        <w:ind w:firstLine="643"/>
        <w:jc w:val="left"/>
        <w:outlineLvl w:val="1"/>
        <w:rPr>
          <w:rFonts w:ascii="仿宋_GB2312" w:hAnsi="楷体"/>
          <w:b/>
          <w:bCs/>
          <w:szCs w:val="32"/>
        </w:rPr>
      </w:pPr>
      <w:r>
        <w:rPr>
          <w:rFonts w:hint="eastAsia" w:ascii="仿宋_GB2312" w:hAnsi="楷体"/>
          <w:b/>
          <w:bCs/>
          <w:szCs w:val="32"/>
          <w:lang w:val="en-US" w:eastAsia="zh-CN"/>
        </w:rPr>
        <w:t>4</w:t>
      </w:r>
      <w:r>
        <w:rPr>
          <w:rFonts w:hint="eastAsia" w:ascii="仿宋_GB2312" w:hAnsi="楷体"/>
          <w:b/>
          <w:bCs/>
          <w:szCs w:val="32"/>
        </w:rPr>
        <w:t>.</w:t>
      </w:r>
      <w:r>
        <w:rPr>
          <w:rFonts w:hint="eastAsia" w:ascii="仿宋_GB2312" w:hAnsi="楷体"/>
          <w:b/>
          <w:bCs/>
          <w:szCs w:val="32"/>
          <w:lang w:eastAsia="zh-CN"/>
        </w:rPr>
        <w:t>通用要求</w:t>
      </w:r>
    </w:p>
    <w:p w14:paraId="2232A5E0">
      <w:pPr>
        <w:autoSpaceDE w:val="0"/>
        <w:autoSpaceDN w:val="0"/>
        <w:adjustRightInd w:val="0"/>
        <w:spacing w:before="156" w:beforeLines="50" w:after="156" w:afterLines="50" w:line="560" w:lineRule="exact"/>
        <w:ind w:firstLine="643"/>
        <w:jc w:val="left"/>
        <w:outlineLvl w:val="1"/>
      </w:pPr>
      <w:r>
        <w:rPr>
          <w:rFonts w:hint="eastAsia"/>
        </w:rPr>
        <w:t>对标识碑牌的内容、材质、颜色、形状尺寸、</w:t>
      </w:r>
      <w:r>
        <w:rPr>
          <w:rFonts w:hint="eastAsia"/>
          <w:lang w:val="en-US" w:eastAsia="zh-CN"/>
        </w:rPr>
        <w:t>布设与</w:t>
      </w:r>
      <w:r>
        <w:rPr>
          <w:rFonts w:hint="eastAsia"/>
        </w:rPr>
        <w:t>安装作出统一规定，主要</w:t>
      </w:r>
      <w:r>
        <w:rPr>
          <w:rFonts w:hint="eastAsia"/>
          <w:lang w:val="en-US" w:eastAsia="zh-CN"/>
        </w:rPr>
        <w:t>参考</w:t>
      </w:r>
      <w:r>
        <w:rPr>
          <w:rFonts w:hint="eastAsia"/>
        </w:rPr>
        <w:t>GB/T 15566.1、GB/T 20501（所有部分）、GB/T 10001（所有部分）、GB/T 2893.1、GB/T 16903、GB 2894、GB/T 18833等国家现行标准，结合水土保持工程户外长期使用、公众安全识别、生态景观协调、工程规范化管理与长效管护的实际需求制定。通过明确文字图形、字体字号、多语种排版、二维码应用、信息更新等内容要求，保证标识信息准确规范、简洁清晰、统一易读，满足项目公示、文化宣传、政策普法、责任落实、边界界定等功能需要；通过规定耐候环保、防腐防潮、便于更换、夜视反光等材质要求，提升标识在户外日晒、雨淋、风沙等复杂环境下的耐久性与安全性，降低后期管护成本；通过明确自然环保主色调、前景背景色彩对比等颜色要求，实现标识与周边生态环境、乡村风貌相协调，同时保证信息醒目易识；通过统一同类标识形状尺寸并符合相关国家标准规定，实现工程标识形制统一、标准化布设；通过规范醒目位置设置、无障碍认读、自立式安装、端正稳固安全等设置与安装要求，确保标识视认效果良好、通行安全、结构稳定可靠，便于公众识别、监督与长效管理。</w:t>
      </w:r>
    </w:p>
    <w:p w14:paraId="321E0076">
      <w:pPr>
        <w:autoSpaceDE w:val="0"/>
        <w:autoSpaceDN w:val="0"/>
        <w:adjustRightInd w:val="0"/>
        <w:spacing w:before="156" w:beforeLines="50" w:after="156" w:afterLines="50" w:line="560" w:lineRule="exact"/>
        <w:ind w:firstLine="643"/>
        <w:jc w:val="left"/>
        <w:outlineLvl w:val="1"/>
        <w:rPr>
          <w:b/>
        </w:rPr>
      </w:pPr>
      <w:r>
        <w:rPr>
          <w:rFonts w:hint="eastAsia"/>
          <w:b/>
        </w:rPr>
        <w:t>5.</w:t>
      </w:r>
      <w:r>
        <w:rPr>
          <w:rFonts w:hint="eastAsia"/>
          <w:b/>
          <w:lang w:val="en-US" w:eastAsia="zh-CN"/>
        </w:rPr>
        <w:t>设计</w:t>
      </w:r>
      <w:r>
        <w:rPr>
          <w:rFonts w:hint="eastAsia"/>
          <w:b/>
        </w:rPr>
        <w:t>要求</w:t>
      </w:r>
    </w:p>
    <w:p w14:paraId="77DD33C0">
      <w:pPr>
        <w:pStyle w:val="13"/>
        <w:ind w:firstLine="640"/>
      </w:pPr>
      <w:r>
        <w:rPr>
          <w:rFonts w:hint="eastAsia"/>
        </w:rPr>
        <w:t>各类标识碑牌的设计要求进行规定，主要依据水土保持工程项目管理、建设公示、措施监管、责任落实、封禁管护、边界界定、文化宣传及长效管护的实际需要，结合相关国家标准、行业规范与工程现场管理要求制定。通过分别明确核心文化展示牌、项目概况牌、水土保持措施标识牌、封禁治理标识碑牌、责任公示牌、界桩、法律法规和水文化宣传牌的内容构成、信息要素、功能定位与布设形式，确保各类标识信息完整、要素齐全、指向明确，能够全面反映项目基本情况、治理措施、责任主体、管护要求、边界范围及法律法规与文化内涵，实现项目信息公开透明、治理措施可识别、管护责任可落实、边界范围可界定、宣传教育可落地，满足水土流失综合治理工程规范化、标准化、可视化管理需求，提升工程监管效能与公众知晓度、参与度和监督力度。</w:t>
      </w:r>
    </w:p>
    <w:p w14:paraId="3355D9FD">
      <w:pPr>
        <w:autoSpaceDE w:val="0"/>
        <w:autoSpaceDN w:val="0"/>
        <w:adjustRightInd w:val="0"/>
        <w:spacing w:before="156" w:beforeLines="50" w:after="156" w:afterLines="50" w:line="560" w:lineRule="exact"/>
        <w:ind w:firstLine="643"/>
        <w:jc w:val="left"/>
        <w:outlineLvl w:val="1"/>
        <w:rPr>
          <w:b/>
        </w:rPr>
      </w:pPr>
      <w:r>
        <w:rPr>
          <w:rFonts w:hint="eastAsia"/>
          <w:b/>
          <w:lang w:val="en-US" w:eastAsia="zh-CN"/>
        </w:rPr>
        <w:t>6</w:t>
      </w:r>
      <w:r>
        <w:rPr>
          <w:rFonts w:hint="eastAsia"/>
          <w:b/>
        </w:rPr>
        <w:t>.检查与维护</w:t>
      </w:r>
    </w:p>
    <w:p w14:paraId="373D876B">
      <w:pPr>
        <w:autoSpaceDE w:val="0"/>
        <w:autoSpaceDN w:val="0"/>
        <w:adjustRightInd w:val="0"/>
        <w:spacing w:before="156" w:beforeLines="50" w:after="156" w:afterLines="50" w:line="560" w:lineRule="exact"/>
        <w:ind w:firstLine="640"/>
        <w:jc w:val="left"/>
      </w:pPr>
      <w:r>
        <w:rPr>
          <w:rFonts w:hint="eastAsia"/>
        </w:rPr>
        <w:t>对标识碑牌的巡查检查、维护更新及生命周期与保留时间作出明确规定，主要依据水土保持工程长效管护机制要求、标识碑牌使用特性及自然灾害防控相关规范制定，结合水土流失综合治理工程户外环境复杂、标识易受自然因素影响、信息需动态更新的实际情况，兼顾工程管理规范性与公众监督有效性。建立巡查与检查制度，明确建设单位主体责任、专人负责机制，规定每年至少一次常规检查及自然灾害后的专项检查，是为了及时发现标识碑牌的破损、褪色、倾斜等问题，消除安全隐患，确保标识始终保持完整、清晰、稳固，保障其功能正常发挥；明确定期清洁保养要求、信息动态更新义务，是为了维持标识碑牌的整洁美观，保证标识信息的准确性、时效性，避免因信息滞后或外观污损影响使用效果；对封禁治理标识碑牌的拆除限制、宣传教育类标识碑牌的长期设置及共建共管要求，是结合两类标识的功能定位制定，封禁治理标识直接关联封禁管护成效，随意拆除会影响管护工作的规范性，宣传教育类标识需长期发挥普法、文化传播作用，由建设单位与村委共同管理可提升管护效能、保障长期留存，最终实现标识碑牌全生命周期规范管理，支撑水土流失综合治理工程的长效监管与功能落地。</w:t>
      </w:r>
    </w:p>
    <w:p w14:paraId="11A8AF81">
      <w:pPr>
        <w:autoSpaceDE w:val="0"/>
        <w:autoSpaceDN w:val="0"/>
        <w:adjustRightInd w:val="0"/>
        <w:spacing w:before="156" w:beforeLines="50" w:after="156" w:afterLines="50" w:line="560" w:lineRule="exact"/>
        <w:ind w:firstLine="640"/>
        <w:jc w:val="left"/>
        <w:outlineLvl w:val="0"/>
        <w:rPr>
          <w:rFonts w:ascii="黑体" w:hAnsi="黑体" w:eastAsia="黑体" w:cs="仿宋_GB2312"/>
          <w:szCs w:val="32"/>
        </w:rPr>
      </w:pPr>
      <w:r>
        <w:rPr>
          <w:rFonts w:hint="eastAsia" w:ascii="黑体" w:hAnsi="黑体" w:eastAsia="黑体" w:cs="仿宋_GB2312"/>
          <w:szCs w:val="32"/>
        </w:rPr>
        <w:t>六、</w:t>
      </w:r>
      <w:bookmarkEnd w:id="2"/>
      <w:r>
        <w:rPr>
          <w:rFonts w:hint="eastAsia" w:ascii="黑体" w:hAnsi="黑体" w:eastAsia="黑体" w:cs="仿宋_GB2312"/>
          <w:szCs w:val="32"/>
        </w:rPr>
        <w:t>重大分歧意见的处理经过和依据</w:t>
      </w:r>
    </w:p>
    <w:p w14:paraId="46B448D2">
      <w:pPr>
        <w:spacing w:line="560" w:lineRule="exact"/>
        <w:ind w:firstLine="640"/>
        <w:rPr>
          <w:rFonts w:ascii="仿宋_GB2312" w:hAnsi="宋体"/>
          <w:szCs w:val="28"/>
        </w:rPr>
      </w:pPr>
      <w:r>
        <w:rPr>
          <w:rFonts w:hint="eastAsia" w:ascii="仿宋_GB2312" w:hAnsi="宋体"/>
          <w:szCs w:val="28"/>
        </w:rPr>
        <w:t>本标准研制过程中无重大分歧意见。</w:t>
      </w:r>
    </w:p>
    <w:p w14:paraId="032BF13F">
      <w:pPr>
        <w:autoSpaceDE w:val="0"/>
        <w:autoSpaceDN w:val="0"/>
        <w:adjustRightInd w:val="0"/>
        <w:spacing w:before="156" w:beforeLines="50" w:after="156" w:afterLines="50" w:line="560" w:lineRule="exact"/>
        <w:ind w:firstLine="640"/>
        <w:jc w:val="left"/>
        <w:outlineLvl w:val="0"/>
        <w:rPr>
          <w:rFonts w:ascii="黑体" w:hAnsi="黑体" w:eastAsia="黑体" w:cs="仿宋_GB2312"/>
          <w:szCs w:val="32"/>
        </w:rPr>
      </w:pPr>
      <w:r>
        <w:rPr>
          <w:rFonts w:hint="eastAsia" w:ascii="黑体" w:hAnsi="黑体" w:eastAsia="黑体" w:cs="仿宋_GB2312"/>
          <w:szCs w:val="32"/>
        </w:rPr>
        <w:t>七</w:t>
      </w:r>
      <w:r>
        <w:rPr>
          <w:rFonts w:ascii="黑体" w:hAnsi="黑体" w:eastAsia="黑体" w:cs="仿宋_GB2312"/>
          <w:szCs w:val="32"/>
        </w:rPr>
        <w:t>、</w:t>
      </w:r>
      <w:r>
        <w:rPr>
          <w:rFonts w:hint="eastAsia" w:ascii="黑体" w:hAnsi="黑体" w:eastAsia="黑体" w:cs="仿宋_GB2312"/>
          <w:szCs w:val="32"/>
        </w:rPr>
        <w:t>实施标准的措施</w:t>
      </w:r>
    </w:p>
    <w:p w14:paraId="7A5D5922">
      <w:pPr>
        <w:spacing w:line="560" w:lineRule="exact"/>
        <w:ind w:firstLine="643"/>
        <w:outlineLvl w:val="1"/>
        <w:rPr>
          <w:rFonts w:ascii="仿宋_GB2312" w:hAnsi="宋体"/>
          <w:b/>
          <w:szCs w:val="28"/>
        </w:rPr>
      </w:pPr>
      <w:r>
        <w:rPr>
          <w:rFonts w:hint="eastAsia" w:ascii="仿宋_GB2312" w:hAnsi="宋体"/>
          <w:b/>
          <w:szCs w:val="28"/>
        </w:rPr>
        <w:t>（一）标准报批发布后，成立标准宣贯工作组</w:t>
      </w:r>
    </w:p>
    <w:p w14:paraId="2A22692E">
      <w:pPr>
        <w:spacing w:line="560" w:lineRule="exact"/>
        <w:ind w:firstLine="640"/>
        <w:rPr>
          <w:rFonts w:ascii="仿宋_GB2312" w:hAnsi="宋体"/>
          <w:szCs w:val="28"/>
        </w:rPr>
      </w:pPr>
      <w:r>
        <w:rPr>
          <w:rFonts w:hint="eastAsia" w:ascii="仿宋_GB2312" w:hAnsi="宋体"/>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49DAD04F">
      <w:pPr>
        <w:spacing w:line="560" w:lineRule="exact"/>
        <w:ind w:firstLine="643"/>
        <w:outlineLvl w:val="1"/>
        <w:rPr>
          <w:rFonts w:ascii="仿宋_GB2312" w:hAnsi="宋体"/>
          <w:b/>
          <w:szCs w:val="28"/>
        </w:rPr>
      </w:pPr>
      <w:r>
        <w:rPr>
          <w:rFonts w:hint="eastAsia" w:ascii="仿宋_GB2312" w:hAnsi="宋体"/>
          <w:b/>
          <w:szCs w:val="28"/>
        </w:rPr>
        <w:t>（二）组织开展标准宣贯培训</w:t>
      </w:r>
    </w:p>
    <w:p w14:paraId="4867DA3A">
      <w:pPr>
        <w:spacing w:line="560" w:lineRule="exact"/>
        <w:ind w:firstLine="640"/>
        <w:rPr>
          <w:rFonts w:ascii="仿宋_GB2312" w:hAnsi="宋体"/>
          <w:szCs w:val="28"/>
        </w:rPr>
      </w:pPr>
      <w:r>
        <w:rPr>
          <w:rFonts w:hint="eastAsia" w:ascii="仿宋_GB2312" w:hAnsi="宋体"/>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654B8D82">
      <w:pPr>
        <w:spacing w:line="560" w:lineRule="exact"/>
        <w:ind w:firstLine="643"/>
        <w:outlineLvl w:val="1"/>
        <w:rPr>
          <w:rFonts w:ascii="仿宋_GB2312" w:hAnsi="宋体"/>
          <w:b/>
          <w:szCs w:val="28"/>
        </w:rPr>
      </w:pPr>
      <w:r>
        <w:rPr>
          <w:rFonts w:hint="eastAsia" w:ascii="仿宋_GB2312" w:hAnsi="宋体"/>
          <w:b/>
          <w:szCs w:val="28"/>
        </w:rPr>
        <w:t>（三）开展标准实施交流会，收集标准实施反馈信息</w:t>
      </w:r>
    </w:p>
    <w:p w14:paraId="5AB11BEC">
      <w:pPr>
        <w:spacing w:line="560" w:lineRule="exact"/>
        <w:ind w:firstLine="640"/>
        <w:rPr>
          <w:rFonts w:ascii="仿宋_GB2312" w:hAnsi="宋体"/>
          <w:szCs w:val="28"/>
        </w:rPr>
      </w:pPr>
      <w:r>
        <w:rPr>
          <w:rFonts w:hint="eastAsia" w:ascii="仿宋_GB2312" w:hAnsi="宋体"/>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2BBA0EC7">
      <w:pPr>
        <w:spacing w:line="560" w:lineRule="exact"/>
        <w:ind w:firstLine="643"/>
        <w:outlineLvl w:val="1"/>
        <w:rPr>
          <w:rFonts w:ascii="仿宋_GB2312" w:hAnsi="宋体"/>
          <w:b/>
          <w:szCs w:val="28"/>
        </w:rPr>
      </w:pPr>
      <w:r>
        <w:rPr>
          <w:rFonts w:hint="eastAsia" w:ascii="仿宋_GB2312" w:hAnsi="宋体"/>
          <w:b/>
          <w:szCs w:val="28"/>
        </w:rPr>
        <w:t>（四）开展标准实施效果评估</w:t>
      </w:r>
    </w:p>
    <w:p w14:paraId="11FFAD70">
      <w:pPr>
        <w:spacing w:line="560" w:lineRule="exact"/>
        <w:ind w:firstLine="640"/>
        <w:rPr>
          <w:rFonts w:ascii="仿宋_GB2312" w:hAnsi="宋体"/>
          <w:szCs w:val="28"/>
        </w:rPr>
      </w:pPr>
      <w:r>
        <w:rPr>
          <w:rFonts w:hint="eastAsia" w:ascii="仿宋_GB2312" w:hAnsi="宋体"/>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205C01C5">
      <w:pPr>
        <w:autoSpaceDE w:val="0"/>
        <w:autoSpaceDN w:val="0"/>
        <w:adjustRightInd w:val="0"/>
        <w:spacing w:before="156" w:beforeLines="50" w:after="156" w:afterLines="50" w:line="560" w:lineRule="exact"/>
        <w:ind w:firstLine="640"/>
        <w:jc w:val="left"/>
        <w:outlineLvl w:val="0"/>
        <w:rPr>
          <w:rFonts w:ascii="黑体" w:hAnsi="黑体" w:eastAsia="黑体" w:cs="仿宋_GB2312"/>
          <w:szCs w:val="32"/>
        </w:rPr>
      </w:pPr>
      <w:r>
        <w:rPr>
          <w:rFonts w:hint="eastAsia" w:ascii="黑体" w:hAnsi="黑体" w:eastAsia="黑体" w:cs="仿宋_GB2312"/>
          <w:szCs w:val="32"/>
        </w:rPr>
        <w:t>八、其他应当说明的事项</w:t>
      </w:r>
    </w:p>
    <w:p w14:paraId="2D6865FD">
      <w:pPr>
        <w:spacing w:line="560" w:lineRule="exact"/>
        <w:ind w:firstLine="640"/>
        <w:rPr>
          <w:rFonts w:ascii="仿宋_GB2312" w:hAnsi="宋体"/>
          <w:szCs w:val="28"/>
        </w:rPr>
      </w:pPr>
      <w:r>
        <w:rPr>
          <w:rFonts w:hint="eastAsia" w:ascii="仿宋_GB2312" w:hAnsi="宋体"/>
          <w:szCs w:val="28"/>
        </w:rPr>
        <w:t>无。</w:t>
      </w:r>
    </w:p>
    <w:p w14:paraId="01A1FAF7">
      <w:pPr>
        <w:spacing w:line="560" w:lineRule="exact"/>
        <w:ind w:firstLine="0" w:firstLineChars="0"/>
        <w:rPr>
          <w:rFonts w:ascii="仿宋_GB2312" w:hAnsi="仿宋"/>
          <w:bCs/>
          <w:sz w:val="36"/>
          <w:szCs w:val="32"/>
        </w:rPr>
      </w:pPr>
    </w:p>
    <w:p w14:paraId="41E20F00">
      <w:pPr>
        <w:wordWrap w:val="0"/>
        <w:spacing w:line="560" w:lineRule="exact"/>
        <w:ind w:firstLine="640"/>
        <w:jc w:val="right"/>
        <w:rPr>
          <w:rFonts w:ascii="仿宋_GB2312" w:hAnsi="宋体"/>
          <w:szCs w:val="28"/>
        </w:rPr>
      </w:pPr>
      <w:r>
        <w:rPr>
          <w:rFonts w:hint="eastAsia" w:ascii="仿宋_GB2312" w:hAnsi="宋体"/>
          <w:szCs w:val="28"/>
        </w:rPr>
        <w:t>团体标准《</w:t>
      </w:r>
      <w:r>
        <w:rPr>
          <w:rFonts w:hint="eastAsia" w:ascii="仿宋_GB2312" w:hAnsi="宋体"/>
          <w:szCs w:val="28"/>
          <w:lang w:eastAsia="zh-CN"/>
        </w:rPr>
        <w:t>水土流失综合治理工程标识碑牌</w:t>
      </w:r>
      <w:r>
        <w:rPr>
          <w:rFonts w:hint="eastAsia" w:ascii="仿宋_GB2312" w:hAnsi="宋体"/>
          <w:szCs w:val="28"/>
        </w:rPr>
        <w:t>设置规范》</w:t>
      </w:r>
    </w:p>
    <w:p w14:paraId="4E64FE9F">
      <w:pPr>
        <w:wordWrap w:val="0"/>
        <w:spacing w:line="560" w:lineRule="exact"/>
        <w:ind w:firstLine="640"/>
        <w:jc w:val="right"/>
        <w:rPr>
          <w:rFonts w:ascii="仿宋_GB2312" w:hAnsi="宋体"/>
          <w:szCs w:val="28"/>
        </w:rPr>
      </w:pPr>
      <w:r>
        <w:rPr>
          <w:rFonts w:hint="eastAsia" w:ascii="仿宋_GB2312" w:hAnsi="宋体"/>
          <w:szCs w:val="28"/>
        </w:rPr>
        <w:t>标准编制工作组</w:t>
      </w:r>
    </w:p>
    <w:p w14:paraId="6A9637D3">
      <w:pPr>
        <w:wordWrap w:val="0"/>
        <w:spacing w:line="560" w:lineRule="exact"/>
        <w:ind w:firstLine="640"/>
        <w:jc w:val="right"/>
        <w:rPr>
          <w:rFonts w:ascii="宋体" w:hAnsi="宋体" w:eastAsia="宋体"/>
          <w:szCs w:val="28"/>
        </w:rPr>
      </w:pPr>
      <w:r>
        <w:rPr>
          <w:rFonts w:hint="eastAsia" w:ascii="仿宋_GB2312" w:hAnsi="宋体"/>
          <w:szCs w:val="28"/>
        </w:rPr>
        <w:t>202</w:t>
      </w:r>
      <w:r>
        <w:rPr>
          <w:rFonts w:hint="eastAsia" w:ascii="仿宋_GB2312" w:hAnsi="宋体"/>
          <w:szCs w:val="28"/>
          <w:lang w:val="en-US" w:eastAsia="zh-CN"/>
        </w:rPr>
        <w:t>6</w:t>
      </w:r>
      <w:r>
        <w:rPr>
          <w:rFonts w:hint="eastAsia" w:ascii="仿宋_GB2312" w:hAnsi="宋体"/>
          <w:szCs w:val="28"/>
        </w:rPr>
        <w:t>年</w:t>
      </w:r>
      <w:r>
        <w:rPr>
          <w:rFonts w:hint="eastAsia" w:ascii="仿宋_GB2312" w:hAnsi="宋体"/>
          <w:szCs w:val="28"/>
          <w:lang w:val="en-US" w:eastAsia="zh-CN"/>
        </w:rPr>
        <w:t>4</w:t>
      </w:r>
      <w:r>
        <w:rPr>
          <w:rFonts w:hint="eastAsia" w:ascii="仿宋_GB2312" w:hAnsi="宋体"/>
          <w:szCs w:val="28"/>
        </w:rPr>
        <w:t>月</w:t>
      </w:r>
      <w:r>
        <w:rPr>
          <w:rFonts w:hint="eastAsia" w:ascii="仿宋_GB2312" w:hAnsi="宋体"/>
          <w:szCs w:val="28"/>
          <w:lang w:val="en-US" w:eastAsia="zh-CN"/>
        </w:rPr>
        <w:t>27</w:t>
      </w:r>
      <w:r>
        <w:rPr>
          <w:rFonts w:hint="eastAsia" w:ascii="仿宋_GB2312" w:hAnsi="宋体"/>
          <w:szCs w:val="28"/>
        </w:rPr>
        <w:t>日</w:t>
      </w:r>
    </w:p>
    <w:p w14:paraId="00D11AB3"/>
    <w:sectPr>
      <w:headerReference r:id="rId7" w:type="first"/>
      <w:headerReference r:id="rId5" w:type="default"/>
      <w:footerReference r:id="rId8" w:type="default"/>
      <w:headerReference r:id="rId6" w:type="even"/>
      <w:footerReference r:id="rId9" w:type="even"/>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C816DD4-AB2A-4D42-875F-231B7951B74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embedRegular r:id="rId2" w:fontKey="{3F408A4C-8007-488A-A901-16A03C9DCE1B}"/>
  </w:font>
  <w:font w:name="方正小标宋简体">
    <w:panose1 w:val="02000000000000000000"/>
    <w:charset w:val="86"/>
    <w:family w:val="script"/>
    <w:pitch w:val="default"/>
    <w:sig w:usb0="00000001" w:usb1="08000000" w:usb2="00000000" w:usb3="00000000" w:csb0="00040000" w:csb1="00000000"/>
    <w:embedRegular r:id="rId3" w:fontKey="{67A32783-EACF-4D34-AB32-B41B0D2B0B16}"/>
  </w:font>
  <w:font w:name="仿宋">
    <w:panose1 w:val="02010609060101010101"/>
    <w:charset w:val="86"/>
    <w:family w:val="modern"/>
    <w:pitch w:val="default"/>
    <w:sig w:usb0="800002BF" w:usb1="38CF7CFA" w:usb2="00000016" w:usb3="00000000" w:csb0="00040001" w:csb1="00000000"/>
    <w:embedRegular r:id="rId4" w:fontKey="{7B07F0DC-DA42-496D-8E4A-4A3C0ABFF22D}"/>
  </w:font>
  <w:font w:name="楷体">
    <w:panose1 w:val="02010609060101010101"/>
    <w:charset w:val="86"/>
    <w:family w:val="modern"/>
    <w:pitch w:val="default"/>
    <w:sig w:usb0="800002BF" w:usb1="38CF7CFA" w:usb2="00000016" w:usb3="00000000" w:csb0="00040001" w:csb1="00000000"/>
    <w:embedRegular r:id="rId5" w:fontKey="{C8738C04-4D91-4B1D-83D3-073ECE613B7C}"/>
  </w:font>
  <w:font w:name="WPSEMBED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5E5B1E">
    <w:pPr>
      <w:pStyle w:val="4"/>
      <w:ind w:firstLine="360"/>
      <w:jc w:val="center"/>
    </w:pPr>
    <w:r>
      <w:fldChar w:fldCharType="begin"/>
    </w:r>
    <w:r>
      <w:instrText xml:space="preserve">PAGE   \* MERGEFORMAT</w:instrText>
    </w:r>
    <w:r>
      <w:fldChar w:fldCharType="separate"/>
    </w:r>
    <w:r>
      <w:rPr>
        <w:lang w:val="zh-CN"/>
      </w:rPr>
      <w:t>30</w:t>
    </w:r>
    <w:r>
      <w:fldChar w:fldCharType="end"/>
    </w:r>
  </w:p>
  <w:p w14:paraId="14F5442C">
    <w:pPr>
      <w:pStyle w:val="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489197">
    <w:pPr>
      <w:pStyle w:val="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A11E04">
    <w:pPr>
      <w:ind w:left="64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90D9E9">
    <w:pPr>
      <w:pStyle w:val="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A55D48">
    <w:pPr>
      <w:pStyle w:val="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1"/>
    <w:multiLevelType w:val="multilevel"/>
    <w:tmpl w:val="00000001"/>
    <w:lvl w:ilvl="0" w:tentative="0">
      <w:start w:val="1"/>
      <w:numFmt w:val="decimal"/>
      <w:pStyle w:val="24"/>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0000002"/>
    <w:multiLevelType w:val="multilevel"/>
    <w:tmpl w:val="00000002"/>
    <w:lvl w:ilvl="0" w:tentative="0">
      <w:start w:val="1"/>
      <w:numFmt w:val="lowerLetter"/>
      <w:pStyle w:val="28"/>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00000003"/>
    <w:multiLevelType w:val="multilevel"/>
    <w:tmpl w:val="00000003"/>
    <w:lvl w:ilvl="0" w:tentative="0">
      <w:start w:val="1"/>
      <w:numFmt w:val="decimal"/>
      <w:pStyle w:val="27"/>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00000004"/>
    <w:multiLevelType w:val="multilevel"/>
    <w:tmpl w:val="00000004"/>
    <w:lvl w:ilvl="0" w:tentative="0">
      <w:start w:val="1"/>
      <w:numFmt w:val="decimal"/>
      <w:pStyle w:val="19"/>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8"/>
      <w:suff w:val="nothing"/>
      <w:lvlText w:val="%1.%2　"/>
      <w:lvlJc w:val="left"/>
      <w:pPr>
        <w:ind w:left="525" w:firstLine="0"/>
      </w:pPr>
      <w:rPr>
        <w:rFonts w:hint="eastAsia" w:ascii="黑体" w:hAnsi="Times New Roman" w:eastAsia="黑体" w:cs="Times New Roman"/>
        <w:b w:val="0"/>
        <w:bCs w:val="0"/>
        <w:i w:val="0"/>
        <w:iCs w:val="0"/>
        <w:caps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00000006"/>
    <w:multiLevelType w:val="multilevel"/>
    <w:tmpl w:val="00000006"/>
    <w:lvl w:ilvl="0" w:tentative="0">
      <w:start w:val="1"/>
      <w:numFmt w:val="upperLetter"/>
      <w:pStyle w:val="25"/>
      <w:suff w:val="space"/>
      <w:lvlText w:val="%1"/>
      <w:lvlJc w:val="left"/>
      <w:pPr>
        <w:ind w:left="623" w:hanging="425"/>
      </w:pPr>
      <w:rPr>
        <w:rFonts w:hint="eastAsia"/>
      </w:rPr>
    </w:lvl>
    <w:lvl w:ilvl="1" w:tentative="0">
      <w:start w:val="1"/>
      <w:numFmt w:val="decimal"/>
      <w:pStyle w:val="26"/>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00000007"/>
    <w:multiLevelType w:val="multilevel"/>
    <w:tmpl w:val="00000007"/>
    <w:lvl w:ilvl="0" w:tentative="0">
      <w:start w:val="1"/>
      <w:numFmt w:val="upperLetter"/>
      <w:lvlText w:val="%1"/>
      <w:lvlJc w:val="left"/>
      <w:pPr>
        <w:ind w:left="420" w:hanging="420"/>
      </w:pPr>
      <w:rPr>
        <w:rFonts w:hint="eastAsia"/>
      </w:rPr>
    </w:lvl>
    <w:lvl w:ilvl="1" w:tentative="0">
      <w:start w:val="1"/>
      <w:numFmt w:val="decimal"/>
      <w:pStyle w:val="46"/>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6">
    <w:nsid w:val="00000009"/>
    <w:multiLevelType w:val="multilevel"/>
    <w:tmpl w:val="00000009"/>
    <w:lvl w:ilvl="0" w:tentative="0">
      <w:start w:val="1"/>
      <w:numFmt w:val="decimal"/>
      <w:pStyle w:val="45"/>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0000000A"/>
    <w:multiLevelType w:val="multilevel"/>
    <w:tmpl w:val="0000000A"/>
    <w:lvl w:ilvl="0" w:tentative="0">
      <w:start w:val="1"/>
      <w:numFmt w:val="upperLetter"/>
      <w:lvlText w:val="%1"/>
      <w:lvlJc w:val="left"/>
      <w:pPr>
        <w:tabs>
          <w:tab w:val="left" w:pos="0"/>
        </w:tabs>
        <w:ind w:left="0" w:hanging="425"/>
      </w:pPr>
      <w:rPr>
        <w:rFonts w:hint="eastAsia"/>
      </w:rPr>
    </w:lvl>
    <w:lvl w:ilvl="1" w:tentative="0">
      <w:start w:val="1"/>
      <w:numFmt w:val="decimal"/>
      <w:pStyle w:val="32"/>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0000000B"/>
    <w:multiLevelType w:val="multilevel"/>
    <w:tmpl w:val="0000000B"/>
    <w:lvl w:ilvl="0" w:tentative="0">
      <w:start w:val="1"/>
      <w:numFmt w:val="decimal"/>
      <w:pStyle w:val="44"/>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9">
    <w:nsid w:val="0000000C"/>
    <w:multiLevelType w:val="multilevel"/>
    <w:tmpl w:val="0000000C"/>
    <w:lvl w:ilvl="0" w:tentative="0">
      <w:start w:val="1"/>
      <w:numFmt w:val="none"/>
      <w:suff w:val="nothing"/>
      <w:lvlText w:val="%1"/>
      <w:lvlJc w:val="left"/>
      <w:pPr>
        <w:ind w:left="0" w:firstLine="0"/>
      </w:pPr>
      <w:rPr>
        <w:rFonts w:hint="eastAsia"/>
      </w:rPr>
    </w:lvl>
    <w:lvl w:ilvl="1" w:tentative="0">
      <w:start w:val="1"/>
      <w:numFmt w:val="decimal"/>
      <w:pStyle w:val="40"/>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52"/>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3"/>
  </w:num>
  <w:num w:numId="2">
    <w:abstractNumId w:val="0"/>
  </w:num>
  <w:num w:numId="3">
    <w:abstractNumId w:val="4"/>
  </w:num>
  <w:num w:numId="4">
    <w:abstractNumId w:val="2"/>
  </w:num>
  <w:num w:numId="5">
    <w:abstractNumId w:val="1"/>
  </w:num>
  <w:num w:numId="6">
    <w:abstractNumId w:val="7"/>
  </w:num>
  <w:num w:numId="7">
    <w:abstractNumId w:val="9"/>
  </w:num>
  <w:num w:numId="8">
    <w:abstractNumId w:val="8"/>
  </w:num>
  <w:num w:numId="9">
    <w:abstractNumId w:val="6"/>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cumentProtection w:enforcement="0"/>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5391"/>
    <w:rsid w:val="00166C38"/>
    <w:rsid w:val="00185391"/>
    <w:rsid w:val="0027473C"/>
    <w:rsid w:val="003C1875"/>
    <w:rsid w:val="008127EA"/>
    <w:rsid w:val="00A01097"/>
    <w:rsid w:val="00AD18C0"/>
    <w:rsid w:val="00AF0DCF"/>
    <w:rsid w:val="00B87130"/>
    <w:rsid w:val="00C9738E"/>
    <w:rsid w:val="00F037E1"/>
    <w:rsid w:val="0165003C"/>
    <w:rsid w:val="08512ABE"/>
    <w:rsid w:val="097C7699"/>
    <w:rsid w:val="0E1E1875"/>
    <w:rsid w:val="12557A4B"/>
    <w:rsid w:val="1468211D"/>
    <w:rsid w:val="14810A3E"/>
    <w:rsid w:val="18B03A11"/>
    <w:rsid w:val="19593CDE"/>
    <w:rsid w:val="1B2B6BDE"/>
    <w:rsid w:val="26062B99"/>
    <w:rsid w:val="2FB82320"/>
    <w:rsid w:val="36FC292C"/>
    <w:rsid w:val="3CF15AA0"/>
    <w:rsid w:val="41D852BC"/>
    <w:rsid w:val="46C96940"/>
    <w:rsid w:val="50377F99"/>
    <w:rsid w:val="59862372"/>
    <w:rsid w:val="5EDE7337"/>
    <w:rsid w:val="664F2FC9"/>
    <w:rsid w:val="6DD76749"/>
    <w:rsid w:val="722F6EDF"/>
    <w:rsid w:val="72AB7313"/>
    <w:rsid w:val="73BF3A31"/>
    <w:rsid w:val="7743544A"/>
    <w:rsid w:val="78B169E6"/>
    <w:rsid w:val="7CF359D0"/>
    <w:rsid w:val="7FDC70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Balloon Text"/>
    <w:basedOn w:val="1"/>
    <w:link w:val="39"/>
    <w:qFormat/>
    <w:uiPriority w:val="0"/>
    <w:rPr>
      <w:sz w:val="18"/>
      <w:szCs w:val="18"/>
    </w:rPr>
  </w:style>
  <w:style w:type="paragraph" w:styleId="4">
    <w:name w:val="footer"/>
    <w:basedOn w:val="1"/>
    <w:link w:val="31"/>
    <w:qFormat/>
    <w:uiPriority w:val="99"/>
    <w:pPr>
      <w:tabs>
        <w:tab w:val="center" w:pos="4153"/>
        <w:tab w:val="right" w:pos="8306"/>
      </w:tabs>
      <w:snapToGrid w:val="0"/>
      <w:jc w:val="left"/>
    </w:pPr>
    <w:rPr>
      <w:sz w:val="18"/>
      <w:szCs w:val="18"/>
    </w:rPr>
  </w:style>
  <w:style w:type="paragraph" w:styleId="5">
    <w:name w:val="header"/>
    <w:basedOn w:val="1"/>
    <w:link w:val="30"/>
    <w:qFormat/>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99"/>
    <w:pPr>
      <w:spacing w:before="100" w:beforeAutospacing="1" w:after="100" w:afterAutospacing="1"/>
      <w:jc w:val="left"/>
    </w:pPr>
    <w:rPr>
      <w:kern w:val="0"/>
      <w:sz w:val="24"/>
    </w:rPr>
  </w:style>
  <w:style w:type="table" w:styleId="8">
    <w:name w:val="Table Grid"/>
    <w:basedOn w:val="7"/>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0">
    <w:name w:val="Strong"/>
    <w:basedOn w:val="9"/>
    <w:qFormat/>
    <w:uiPriority w:val="0"/>
    <w:rPr>
      <w:b/>
    </w:rPr>
  </w:style>
  <w:style w:type="character" w:styleId="11">
    <w:name w:val="Hyperlink"/>
    <w:basedOn w:val="9"/>
    <w:qFormat/>
    <w:uiPriority w:val="99"/>
    <w:rPr>
      <w:color w:val="0000FF"/>
      <w:u w:val="single"/>
    </w:rPr>
  </w:style>
  <w:style w:type="character" w:styleId="12">
    <w:name w:val="annotation reference"/>
    <w:basedOn w:val="9"/>
    <w:qFormat/>
    <w:uiPriority w:val="0"/>
    <w:rPr>
      <w:sz w:val="21"/>
      <w:szCs w:val="21"/>
    </w:rPr>
  </w:style>
  <w:style w:type="paragraph" w:customStyle="1" w:styleId="13">
    <w:name w:val="BodyText2"/>
    <w:basedOn w:val="1"/>
    <w:qFormat/>
    <w:uiPriority w:val="0"/>
    <w:pPr>
      <w:spacing w:after="120" w:line="480" w:lineRule="auto"/>
      <w:textAlignment w:val="baseline"/>
    </w:pPr>
    <w:rPr>
      <w:szCs w:val="32"/>
    </w:rPr>
  </w:style>
  <w:style w:type="paragraph" w:customStyle="1" w:styleId="14">
    <w:name w:val="段"/>
    <w:link w:val="29"/>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5">
    <w:name w:val="正文表标题"/>
    <w:next w:val="14"/>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6">
    <w:name w:val="正文图标题"/>
    <w:next w:val="14"/>
    <w:qFormat/>
    <w:uiPriority w:val="0"/>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7">
    <w:name w:val="其他发布日期"/>
    <w:basedOn w:val="1"/>
    <w:qFormat/>
    <w:uiPriority w:val="0"/>
    <w:pPr>
      <w:framePr w:w="3997" w:h="471" w:hRule="exact" w:vSpace="181" w:wrap="around" w:vAnchor="page" w:hAnchor="page" w:x="1419" w:y="14097" w:anchorLock="1"/>
      <w:widowControl/>
      <w:ind w:firstLine="0"/>
      <w:jc w:val="left"/>
    </w:pPr>
    <w:rPr>
      <w:rFonts w:eastAsia="黑体"/>
      <w:kern w:val="0"/>
      <w:sz w:val="28"/>
      <w:szCs w:val="20"/>
    </w:rPr>
  </w:style>
  <w:style w:type="paragraph" w:customStyle="1" w:styleId="18">
    <w:name w:val="一级条标题"/>
    <w:next w:val="14"/>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9">
    <w:name w:val="章标题"/>
    <w:next w:val="14"/>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20">
    <w:name w:val="二级条标题"/>
    <w:basedOn w:val="18"/>
    <w:next w:val="14"/>
    <w:qFormat/>
    <w:uiPriority w:val="0"/>
    <w:pPr>
      <w:numPr>
        <w:ilvl w:val="2"/>
        <w:numId w:val="0"/>
      </w:numPr>
      <w:spacing w:before="50" w:after="50"/>
      <w:outlineLvl w:val="3"/>
    </w:pPr>
  </w:style>
  <w:style w:type="paragraph" w:customStyle="1" w:styleId="21">
    <w:name w:val="三级条标题"/>
    <w:basedOn w:val="20"/>
    <w:next w:val="14"/>
    <w:qFormat/>
    <w:uiPriority w:val="0"/>
    <w:pPr>
      <w:numPr>
        <w:ilvl w:val="3"/>
      </w:numPr>
      <w:outlineLvl w:val="4"/>
    </w:pPr>
  </w:style>
  <w:style w:type="paragraph" w:customStyle="1" w:styleId="22">
    <w:name w:val="四级条标题"/>
    <w:basedOn w:val="21"/>
    <w:next w:val="14"/>
    <w:qFormat/>
    <w:uiPriority w:val="0"/>
    <w:pPr>
      <w:numPr>
        <w:ilvl w:val="4"/>
      </w:numPr>
      <w:outlineLvl w:val="5"/>
    </w:pPr>
  </w:style>
  <w:style w:type="paragraph" w:customStyle="1" w:styleId="23">
    <w:name w:val="五级条标题"/>
    <w:basedOn w:val="22"/>
    <w:next w:val="14"/>
    <w:qFormat/>
    <w:uiPriority w:val="0"/>
    <w:pPr>
      <w:numPr>
        <w:ilvl w:val="5"/>
      </w:numPr>
      <w:outlineLvl w:val="6"/>
    </w:pPr>
  </w:style>
  <w:style w:type="paragraph" w:customStyle="1" w:styleId="24">
    <w:name w:val="注："/>
    <w:next w:val="14"/>
    <w:qFormat/>
    <w:uiPriority w:val="0"/>
    <w:pPr>
      <w:widowControl w:val="0"/>
      <w:numPr>
        <w:ilvl w:val="0"/>
        <w:numId w:val="2"/>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5">
    <w:name w:val="附录图标号"/>
    <w:basedOn w:val="1"/>
    <w:qFormat/>
    <w:uiPriority w:val="0"/>
    <w:pPr>
      <w:keepNext/>
      <w:pageBreakBefore/>
      <w:widowControl/>
      <w:numPr>
        <w:ilvl w:val="0"/>
        <w:numId w:val="3"/>
      </w:numPr>
      <w:spacing w:line="14" w:lineRule="exact"/>
      <w:ind w:left="0" w:firstLine="363"/>
      <w:jc w:val="center"/>
      <w:outlineLvl w:val="0"/>
    </w:pPr>
    <w:rPr>
      <w:color w:val="FFFFFF"/>
    </w:rPr>
  </w:style>
  <w:style w:type="paragraph" w:customStyle="1" w:styleId="26">
    <w:name w:val="附录图标题"/>
    <w:basedOn w:val="1"/>
    <w:next w:val="14"/>
    <w:qFormat/>
    <w:uiPriority w:val="0"/>
    <w:pPr>
      <w:numPr>
        <w:ilvl w:val="1"/>
        <w:numId w:val="3"/>
      </w:numPr>
      <w:tabs>
        <w:tab w:val="left" w:pos="363"/>
      </w:tabs>
      <w:spacing w:beforeLines="50" w:afterLines="50"/>
      <w:ind w:left="0" w:firstLine="0"/>
      <w:jc w:val="center"/>
    </w:pPr>
    <w:rPr>
      <w:rFonts w:ascii="黑体" w:eastAsia="黑体"/>
      <w:szCs w:val="21"/>
    </w:rPr>
  </w:style>
  <w:style w:type="paragraph" w:customStyle="1" w:styleId="27">
    <w:name w:val="注×：（正文）"/>
    <w:qFormat/>
    <w:uiPriority w:val="0"/>
    <w:pPr>
      <w:numPr>
        <w:ilvl w:val="0"/>
        <w:numId w:val="4"/>
      </w:numPr>
      <w:jc w:val="both"/>
    </w:pPr>
    <w:rPr>
      <w:rFonts w:ascii="宋体" w:hAnsi="Times New Roman" w:eastAsia="宋体" w:cs="Times New Roman"/>
      <w:sz w:val="18"/>
      <w:szCs w:val="18"/>
      <w:lang w:val="en-US" w:eastAsia="zh-CN" w:bidi="ar-SA"/>
    </w:rPr>
  </w:style>
  <w:style w:type="paragraph" w:customStyle="1" w:styleId="28">
    <w:name w:val="图表脚注说明"/>
    <w:basedOn w:val="1"/>
    <w:qFormat/>
    <w:uiPriority w:val="0"/>
    <w:pPr>
      <w:numPr>
        <w:ilvl w:val="0"/>
        <w:numId w:val="5"/>
      </w:numPr>
    </w:pPr>
    <w:rPr>
      <w:rFonts w:ascii="宋体"/>
      <w:sz w:val="18"/>
      <w:szCs w:val="18"/>
    </w:rPr>
  </w:style>
  <w:style w:type="character" w:customStyle="1" w:styleId="29">
    <w:name w:val="段 Char"/>
    <w:basedOn w:val="9"/>
    <w:link w:val="14"/>
    <w:qFormat/>
    <w:uiPriority w:val="0"/>
    <w:rPr>
      <w:rFonts w:ascii="宋体"/>
      <w:sz w:val="21"/>
      <w:lang w:val="en-US" w:eastAsia="zh-CN" w:bidi="ar-SA"/>
    </w:rPr>
  </w:style>
  <w:style w:type="character" w:customStyle="1" w:styleId="30">
    <w:name w:val="页眉 字符"/>
    <w:basedOn w:val="9"/>
    <w:link w:val="5"/>
    <w:qFormat/>
    <w:uiPriority w:val="0"/>
    <w:rPr>
      <w:kern w:val="2"/>
      <w:sz w:val="18"/>
      <w:szCs w:val="18"/>
    </w:rPr>
  </w:style>
  <w:style w:type="character" w:customStyle="1" w:styleId="31">
    <w:name w:val="页脚 字符"/>
    <w:basedOn w:val="9"/>
    <w:link w:val="4"/>
    <w:qFormat/>
    <w:uiPriority w:val="99"/>
    <w:rPr>
      <w:kern w:val="2"/>
      <w:sz w:val="18"/>
      <w:szCs w:val="18"/>
    </w:rPr>
  </w:style>
  <w:style w:type="paragraph" w:customStyle="1" w:styleId="32">
    <w:name w:val="附录表标题"/>
    <w:basedOn w:val="1"/>
    <w:next w:val="14"/>
    <w:qFormat/>
    <w:uiPriority w:val="0"/>
    <w:pPr>
      <w:numPr>
        <w:ilvl w:val="1"/>
        <w:numId w:val="6"/>
      </w:numPr>
      <w:tabs>
        <w:tab w:val="left" w:pos="180"/>
      </w:tabs>
      <w:spacing w:beforeLines="50" w:afterLines="50"/>
      <w:ind w:left="0" w:firstLine="0"/>
      <w:jc w:val="center"/>
    </w:pPr>
    <w:rPr>
      <w:rFonts w:ascii="黑体" w:eastAsia="黑体"/>
      <w:szCs w:val="21"/>
    </w:rPr>
  </w:style>
  <w:style w:type="paragraph" w:styleId="33">
    <w:name w:val="List Paragraph"/>
    <w:basedOn w:val="1"/>
    <w:qFormat/>
    <w:uiPriority w:val="34"/>
    <w:pPr>
      <w:ind w:firstLine="420"/>
    </w:pPr>
  </w:style>
  <w:style w:type="paragraph" w:customStyle="1" w:styleId="34">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5">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6">
    <w:name w:val="发布"/>
    <w:qFormat/>
    <w:uiPriority w:val="0"/>
    <w:rPr>
      <w:rFonts w:ascii="黑体" w:eastAsia="黑体"/>
      <w:spacing w:val="22"/>
      <w:w w:val="100"/>
      <w:position w:val="3"/>
      <w:sz w:val="28"/>
    </w:rPr>
  </w:style>
  <w:style w:type="paragraph" w:customStyle="1" w:styleId="37">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8">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9">
    <w:name w:val="批注框文本 字符"/>
    <w:basedOn w:val="9"/>
    <w:link w:val="3"/>
    <w:qFormat/>
    <w:uiPriority w:val="0"/>
    <w:rPr>
      <w:rFonts w:ascii="Times New Roman" w:hAnsi="Times New Roman"/>
      <w:kern w:val="2"/>
      <w:sz w:val="18"/>
      <w:szCs w:val="18"/>
    </w:rPr>
  </w:style>
  <w:style w:type="paragraph" w:customStyle="1" w:styleId="40">
    <w:name w:val="标准文件_章标题"/>
    <w:next w:val="38"/>
    <w:qFormat/>
    <w:uiPriority w:val="0"/>
    <w:pPr>
      <w:numPr>
        <w:ilvl w:val="1"/>
        <w:numId w:val="7"/>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41">
    <w:name w:val="标准文件_术语条一"/>
    <w:basedOn w:val="42"/>
    <w:next w:val="38"/>
    <w:qFormat/>
    <w:uiPriority w:val="0"/>
  </w:style>
  <w:style w:type="paragraph" w:customStyle="1" w:styleId="42">
    <w:name w:val="标准文件_一级无标题"/>
    <w:basedOn w:val="43"/>
    <w:qFormat/>
    <w:uiPriority w:val="0"/>
    <w:pPr>
      <w:spacing w:before="0" w:after="0"/>
      <w:outlineLvl w:val="9"/>
    </w:pPr>
    <w:rPr>
      <w:rFonts w:ascii="宋体" w:eastAsia="宋体"/>
    </w:rPr>
  </w:style>
  <w:style w:type="paragraph" w:customStyle="1" w:styleId="43">
    <w:name w:val="标准文件_一级条标题"/>
    <w:basedOn w:val="40"/>
    <w:next w:val="38"/>
    <w:qFormat/>
    <w:uiPriority w:val="0"/>
    <w:pPr>
      <w:numPr>
        <w:ilvl w:val="2"/>
        <w:numId w:val="0"/>
      </w:numPr>
      <w:spacing w:before="50" w:beforeLines="50" w:after="50" w:afterLines="50"/>
      <w:outlineLvl w:val="1"/>
    </w:pPr>
  </w:style>
  <w:style w:type="paragraph" w:customStyle="1" w:styleId="44">
    <w:name w:val="标准文件_正文表标题"/>
    <w:next w:val="38"/>
    <w:qFormat/>
    <w:uiPriority w:val="0"/>
    <w:pPr>
      <w:numPr>
        <w:ilvl w:val="0"/>
        <w:numId w:val="8"/>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45">
    <w:name w:val="标准文件_正文图标题"/>
    <w:next w:val="38"/>
    <w:qFormat/>
    <w:uiPriority w:val="0"/>
    <w:pPr>
      <w:numPr>
        <w:ilvl w:val="0"/>
        <w:numId w:val="9"/>
      </w:numPr>
      <w:spacing w:before="50" w:beforeLines="50" w:after="50" w:afterLines="50"/>
      <w:jc w:val="center"/>
    </w:pPr>
    <w:rPr>
      <w:rFonts w:ascii="黑体" w:hAnsi="Times New Roman" w:eastAsia="黑体" w:cs="Times New Roman"/>
      <w:sz w:val="21"/>
      <w:lang w:val="en-US" w:eastAsia="zh-CN" w:bidi="ar-SA"/>
    </w:rPr>
  </w:style>
  <w:style w:type="paragraph" w:customStyle="1" w:styleId="46">
    <w:name w:val="标准文件_附录图标题"/>
    <w:next w:val="38"/>
    <w:qFormat/>
    <w:uiPriority w:val="0"/>
    <w:pPr>
      <w:numPr>
        <w:ilvl w:val="1"/>
        <w:numId w:val="10"/>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47">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48">
    <w:name w:val="标准文件_页眉偶数页"/>
    <w:basedOn w:val="47"/>
    <w:next w:val="1"/>
    <w:qFormat/>
    <w:uiPriority w:val="0"/>
    <w:pPr>
      <w:jc w:val="left"/>
    </w:pPr>
  </w:style>
  <w:style w:type="paragraph" w:customStyle="1" w:styleId="49">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0">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1">
    <w:name w:val="标准文件_二级无标题"/>
    <w:basedOn w:val="52"/>
    <w:qFormat/>
    <w:uiPriority w:val="0"/>
    <w:pPr>
      <w:spacing w:before="0" w:after="0"/>
      <w:outlineLvl w:val="9"/>
    </w:pPr>
    <w:rPr>
      <w:rFonts w:ascii="宋体" w:eastAsia="宋体"/>
    </w:rPr>
  </w:style>
  <w:style w:type="paragraph" w:customStyle="1" w:styleId="52">
    <w:name w:val="标准文件_二级条标题"/>
    <w:next w:val="38"/>
    <w:qFormat/>
    <w:uiPriority w:val="0"/>
    <w:pPr>
      <w:widowControl w:val="0"/>
      <w:numPr>
        <w:ilvl w:val="3"/>
        <w:numId w:val="7"/>
      </w:numPr>
      <w:spacing w:before="50" w:beforeLines="50" w:after="50" w:afterLines="50"/>
      <w:jc w:val="both"/>
      <w:outlineLvl w:val="2"/>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ontractReview xmlns="http://schemas.wps.cn/vas-ai-hub/contract-review">
  <reviewItems>
    <reviewItem>
      <errorID>146d5c2f-cafa-454a-b558-e03d98d61a0e</errorID>
      <errorWord>《水土流失综合治理工程标识碑牌设置规范》（征求意见稿）</errorWord>
      <group>L1_Knowledge</group>
      <groupName>知识性问题</groupName>
      <ability>L2_Knowledge</ability>
      <abilityName>其他知识</abilityName>
      <candidateList>
        <item>《水土流失综合治理工程标识碑牌设置规范（征求意见稿）》</item>
      </candidateList>
      <explain>疑似政策文件、法律法规名称等书写不规范，请注意检查。</explain>
      <paraID> 81015A2</paraID>
      <start>4</start>
      <end>31</end>
      <status>unmodified</status>
      <modifiedWord/>
      <trackRevisions>false</trackRevisions>
    </reviewItem>
    <reviewItem>
      <errorID>e8102fc8-3570-45b6-8f2b-ef6b9e2302f2</errorID>
      <errorWord>广西水利厅</errorWord>
      <group>L1_Political</group>
      <groupName>政治性问题</groupName>
      <ability>L2_Unpolitical</ability>
      <abilityName>政治敏感错误</abilityName>
      <candidateList>
        <item>广西壮族自治区水利厅</item>
      </candidateList>
      <explain>机关单位名称不规范，请注意审核。</explain>
      <paraID> 32167D6</paraID>
      <start>0</start>
      <end>5</end>
      <status>unmodified</status>
      <modifiedWord/>
      <trackRevisions>false</trackRevisions>
    </reviewItem>
    <reviewItem>
      <errorID>010b8fbe-90c5-434c-996d-04a7da152a45</errorID>
      <errorWord>；</errorWord>
      <group>L1_Punc</group>
      <groupName>标点问题</groupName>
      <ability>L2_Punc</ability>
      <abilityName>标点符号检查</abilityName>
      <candidateList/>
      <explain/>
      <paraID> 9A865D0</paraID>
      <start>0</start>
      <end>1</end>
      <status>unmodified</status>
      <modifiedWord/>
      <trackRevisions>false</trackRevisions>
    </reviewItem>
    <reviewItem>
      <errorID>e83a2a81-2b77-4a63-8d6e-ac9d07c3b311</errorID>
      <errorWord>亟需</errorWord>
      <group>L1_Word</group>
      <groupName>字词问题</groupName>
      <ability>L2_Typo</ability>
      <abilityName>字词错误</abilityName>
      <candidateList>
        <item>亟须</item>
      </candidateList>
      <explain/>
      <paraID>4FF3D03B</paraID>
      <start>198</start>
      <end>200</end>
      <status>unmodified</status>
      <modifiedWord/>
      <trackRevisions>false</trackRevisions>
    </reviewItem>
    <reviewItem>
      <errorID>91f65ef3-c8c2-4c05-9328-9a38e48e778b</errorID>
      <errorWord>重要的战略机遇期</errorWord>
      <group>L1_Political</group>
      <groupName>政治性问题</groupName>
      <ability>L2_Keyword</ability>
      <abilityName>固定表述</abilityName>
      <candidateList>
        <item>重要战略机遇期</item>
      </candidateList>
      <explain>词汇“重要战略机遇期”在特定场景下为固定表述形式，请确认此处的“重要的战略机遇期”是否存在不当。</explain>
      <paraID>4A94D15A</paraID>
      <start>41</start>
      <end>49</end>
      <status>unmodified</status>
      <modifiedWord/>
      <trackRevisions>false</trackRevisions>
    </reviewItem>
    <reviewItem>
      <errorID>3a2bc6af-cd64-49c0-8ed0-2c05fb4e5c46</errorID>
      <errorWord>亟需</errorWord>
      <group>L1_Word</group>
      <groupName>字词问题</groupName>
      <ability>L2_Typo</ability>
      <abilityName>字词错误</abilityName>
      <candidateList>
        <item>亟须</item>
      </candidateList>
      <explain/>
      <paraID>4A94D15A</paraID>
      <start>94</start>
      <end>96</end>
      <status>unmodified</status>
      <modifiedWord/>
      <trackRevisions>false</trackRevisions>
    </reviewItem>
    <reviewItem>
      <errorID>e9be7c34-842d-401f-b71f-df9eb53edfe2</errorID>
      <errorWord>-</errorWord>
      <group>L1_Format</group>
      <groupName>格式问题</groupName>
      <ability>L2_HalfPunc</ability>
      <abilityName>全半角检查</abilityName>
      <candidateList>
        <item>－</item>
      </candidateList>
      <explain>文本全半角错误。</explain>
      <paraID>5C507C3E</paraID>
      <start>60</start>
      <end>61</end>
      <status>unmodified</status>
      <modifiedWord/>
      <trackRevisions>false</trackRevisions>
    </reviewItem>
    <reviewItem>
      <errorID>cb9696cf-cd56-4f2d-a23d-2826ba10fb71</errorID>
      <errorWord>(</errorWord>
      <group>L1_Format</group>
      <groupName>格式问题</groupName>
      <ability>L2_HalfPunc</ability>
      <abilityName>全半角检查</abilityName>
      <candidateList>
        <item>（</item>
      </candidateList>
      <explain>文本全半角错误。</explain>
      <paraID>3D24599D</paraID>
      <start>177</start>
      <end>178</end>
      <status>unmodified</status>
      <modifiedWord/>
      <trackRevisions>false</trackRevisions>
    </reviewItem>
    <reviewItem>
      <errorID>a32a6194-5119-4655-8790-865911923849</errorID>
      <errorWord>)</errorWord>
      <group>L1_Format</group>
      <groupName>格式问题</groupName>
      <ability>L2_HalfPunc</ability>
      <abilityName>全半角检查</abilityName>
      <candidateList>
        <item>）</item>
      </candidateList>
      <explain>文本全半角错误。</explain>
      <paraID>3D24599D</paraID>
      <start>182</start>
      <end>183</end>
      <status>unmodified</status>
      <modifiedWord/>
      <trackRevisions>false</trackRevisions>
    </reviewItem>
    <reviewItem>
      <errorID>56687b51-3c62-4a33-8f9e-0f3d9b68ced8</errorID>
      <errorWord>(</errorWord>
      <group>L1_Format</group>
      <groupName>格式问题</groupName>
      <ability>L2_HalfPunc</ability>
      <abilityName>全半角检查</abilityName>
      <candidateList>
        <item>（</item>
      </candidateList>
      <explain>文本全半角错误。</explain>
      <paraID>3D24599D</paraID>
      <start>312</start>
      <end>313</end>
      <status>unmodified</status>
      <modifiedWord/>
      <trackRevisions>false</trackRevisions>
    </reviewItem>
    <reviewItem>
      <errorID>d86644c6-1d3b-467d-bc8c-c03c135a558d</errorID>
      <errorWord>)</errorWord>
      <group>L1_Format</group>
      <groupName>格式问题</groupName>
      <ability>L2_HalfPunc</ability>
      <abilityName>全半角检查</abilityName>
      <candidateList>
        <item>）</item>
      </candidateList>
      <explain>文本全半角错误。</explain>
      <paraID>3D24599D</paraID>
      <start>317</start>
      <end>318</end>
      <status>unmodified</status>
      <modifiedWord/>
      <trackRevisions>false</trackRevisions>
    </reviewItem>
    <reviewItem>
      <errorID>36549280-368d-4b43-b794-7e71db105c9a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5A7F4FF7</paraID>
      <start>7</start>
      <end>8</end>
      <status>unmodified</status>
      <modifiedWord/>
      <trackRevisions>false</trackRevisions>
    </reviewItem>
    <reviewItem>
      <errorID>082afd34-a713-4770-8ce6-61a65e1ae32b</errorID>
      <errorWord>《水土流失综合治理工程标识碑牌设置规范》（草案）</errorWord>
      <group>L1_Knowledge</group>
      <groupName>知识性问题</groupName>
      <ability>L2_Knowledge</ability>
      <abilityName>其他知识</abilityName>
      <candidateList>
        <item>《水土流失综合治理工程标识碑牌设置规范（草案）》</item>
      </candidateList>
      <explain>疑似政策文件、法律法规名称等书写不规范，请注意检查。</explain>
      <paraID>5A7F4FF7</paraID>
      <start>98</start>
      <end>122</end>
      <status>unmodified</status>
      <modifiedWord/>
      <trackRevisions>false</trackRevisions>
    </reviewItem>
    <reviewItem>
      <errorID>f3dd428e-bc32-4816-b131-e360eeac84e5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684A0133</paraID>
      <start>7</start>
      <end>8</end>
      <status>unmodified</status>
      <modifiedWord/>
      <trackRevisions>false</trackRevisions>
    </reviewItem>
    <reviewItem>
      <errorID>e3c19aad-391c-4b03-a345-03dcc611aa0d</errorID>
      <errorWord>《水土流失综合治理工程标识碑牌设置规范》（征求意见稿）</errorWord>
      <group>L1_Knowledge</group>
      <groupName>知识性问题</groupName>
      <ability>L2_Knowledge</ability>
      <abilityName>其他知识</abilityName>
      <candidateList>
        <item>《水土流失综合治理工程标识碑牌设置规范（征求意见稿）》</item>
      </candidateList>
      <explain>疑似政策文件、法律法规名称等书写不规范，请注意检查。</explain>
      <paraID>684A0133</paraID>
      <start>201</start>
      <end>228</end>
      <status>unmodified</status>
      <modifiedWord/>
      <trackRevisions>false</trackRevisions>
    </reviewItem>
    <reviewItem>
      <errorID>3a7c774c-5214-47dd-abf6-cb795fb2f6f0</errorID>
      <errorWord>法律、法规</errorWord>
      <group>L1_Word</group>
      <groupName>字词问题</groupName>
      <ability>L2_Typo</ability>
      <abilityName>字词错误</abilityName>
      <candidateList>
        <item>法律法规</item>
      </candidateList>
      <explain/>
      <paraID>23B1F282</paraID>
      <start>16</start>
      <end>21</end>
      <status>unmodified</status>
      <modifiedWord/>
      <trackRevisions>false</trackRevisions>
    </reviewItem>
    <reviewItem>
      <errorID>ff731806-2667-4106-9231-c5767002186d</errorID>
      <errorWord>是在</errorWord>
      <group>L1_Word</group>
      <groupName>字词问题</groupName>
      <ability>L2_Typo</ability>
      <abilityName>字词错误</abilityName>
      <candidateList>
        <item>是</item>
      </candidateList>
      <explain>〈动〉❶联系两种事物，表明两者同一或后者说明前者的种类、属性：《阿Q正传》的作者～鲁迅｜节约～不浪费的意思。❷与“的”字配合使用，有分类的作用：这张桌子～石头的｜那瓶墨水～红的｜我～来看他的。❸联系两种事物，表示陈述的对象属于“是”后面所说的情况：他～一片好心｜咱们～好汉一言，快马一鞭｜院子里～冬天，屋子里～春天。</explain>
      <paraID>34798CB3</paraID>
      <start>3</start>
      <end>5</end>
      <status>unmodified</status>
      <modifiedWord/>
      <trackRevisions>false</trackRevisions>
    </reviewItem>
    <reviewItem>
      <errorID>d4bf37d6-ad12-4c5e-8818-0bdcb67f72bf</errorID>
      <errorWord>服务的</errorWord>
      <group>L1_Word</group>
      <groupName>字词问题</groupName>
      <ability>L2_Typo</ability>
      <abilityName>字词错误</abilityName>
      <candidateList>
        <item>服务</item>
      </candidateList>
      <explain>〈动〉为集体（或别人的）利益或为某种事业而工作：～行业｜为人民～｜科学为生产～｜他在邮局～了三十年。</explain>
      <paraID>175EC482</paraID>
      <start>42</start>
      <end>45</end>
      <status>unmodified</status>
      <modifiedWord/>
      <trackRevisions>false</trackRevisions>
    </reviewItem>
    <reviewItem>
      <errorID>6a2c7e5e-2fdf-4fb3-9095-b113d0a1d732</errorID>
      <errorWord>过</errorWord>
      <group>L1_Word</group>
      <groupName>字词问题</groupName>
      <ability>L2_Typo</ability>
      <abilityName>字词错误</abilityName>
      <candidateList>
        <item>过对</item>
      </candidateList>
      <explain/>
      <paraID>175EC482</paraID>
      <start>256</start>
      <end>257</end>
      <status>unmodified</status>
      <modifiedWord/>
      <trackRevisions>false</trackRevisions>
    </reviewItem>
    <reviewItem>
      <errorID>5d2d3b88-b587-4999-b308-ac482c600827</errorID>
      <errorWord>法律、法规</errorWord>
      <group>L1_Word</group>
      <groupName>字词问题</groupName>
      <ability>L2_Typo</ability>
      <abilityName>字词错误</abilityName>
      <candidateList>
        <item>法律法规</item>
      </candidateList>
      <explain/>
      <paraID>6697939E</paraID>
      <start>6</start>
      <end>11</end>
      <status>unmodified</status>
      <modifiedWord/>
      <trackRevisions>false</trackRevisions>
    </reviewItem>
    <reviewItem>
      <errorID>d758d798-bb9b-492c-b866-c83d2c083128</errorID>
      <errorWord>《水利工程运行管理标识标牌设置标准》（征求意见稿）</errorWord>
      <group>L1_Knowledge</group>
      <groupName>知识性问题</groupName>
      <ability>L2_Knowledge</ability>
      <abilityName>其他知识</abilityName>
      <candidateList>
        <item>《水利工程运行管理标识标牌设置标准（征求意见稿）》</item>
      </candidateList>
      <explain>疑似政策文件、法律法规名称等书写不规范，请注意检查。</explain>
      <paraID>6F143D9B</paraID>
      <start>79</start>
      <end>104</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0d2c293-7966-45a0-adc9-cb876debdcf6}">
  <ds:schemaRefs/>
</ds:datastoreItem>
</file>

<file path=docProps/app.xml><?xml version="1.0" encoding="utf-8"?>
<Properties xmlns="http://schemas.openxmlformats.org/officeDocument/2006/extended-properties" xmlns:vt="http://schemas.openxmlformats.org/officeDocument/2006/docPropsVTypes">
  <Template>Normal</Template>
  <Company>WWW.YlmF.CoM</Company>
  <Pages>21</Pages>
  <Words>9842</Words>
  <Characters>10132</Characters>
  <Lines>1521</Lines>
  <Paragraphs>1268</Paragraphs>
  <TotalTime>17</TotalTime>
  <ScaleCrop>false</ScaleCrop>
  <LinksUpToDate>false</LinksUpToDate>
  <CharactersWithSpaces>10195</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2025-03-27T10:01:00Z</dcterms:created>
  <dc:creator>USER</dc:creator>
  <cp:lastModifiedBy>冯流莹</cp:lastModifiedBy>
  <cp:lastPrinted>2019-07-10T19:21:00Z</cp:lastPrinted>
  <dcterms:modified xsi:type="dcterms:W3CDTF">2026-04-27T08:30:03Z</dcterms:modified>
  <dc:title>广西地方标准《脱氢枞酸》（征求意见稿）</dc:title>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F11CE6E2DB8F4B4EBF284A20ECC3EA99_13</vt:lpwstr>
  </property>
  <property fmtid="{D5CDD505-2E9C-101B-9397-08002B2CF9AE}" pid="4" name="KSOTemplateDocerSaveRecord">
    <vt:lpwstr>eyJoZGlkIjoiOGFkZjVhNDJiMGExNWUxMjVmMmMwZDU4OWJmZWEzNzAiLCJ1c2VySWQiOiIyNDQ0MTQwMzQifQ==</vt:lpwstr>
  </property>
</Properties>
</file>